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DFA908" w14:textId="77777777" w:rsidR="00B676F1" w:rsidRDefault="00B676F1">
      <w:pPr>
        <w:spacing w:before="7" w:line="120" w:lineRule="exact"/>
        <w:rPr>
          <w:sz w:val="12"/>
          <w:szCs w:val="12"/>
        </w:rPr>
      </w:pPr>
    </w:p>
    <w:p w14:paraId="21648288" w14:textId="77777777" w:rsidR="00B676F1" w:rsidRDefault="00B676F1">
      <w:pPr>
        <w:spacing w:line="200" w:lineRule="exact"/>
      </w:pPr>
    </w:p>
    <w:p w14:paraId="39CEE93E" w14:textId="27002783" w:rsidR="00B676F1" w:rsidRDefault="00B676F1">
      <w:pPr>
        <w:spacing w:line="200" w:lineRule="exact"/>
        <w:rPr>
          <w:rFonts w:ascii="Arial" w:eastAsia="Arial" w:hAnsi="Arial" w:cs="Arial"/>
          <w:b/>
          <w:sz w:val="40"/>
          <w:szCs w:val="40"/>
        </w:rPr>
      </w:pPr>
    </w:p>
    <w:p w14:paraId="4BF89FC3" w14:textId="1C15C725" w:rsidR="00A71C3C" w:rsidRDefault="00A71C3C">
      <w:pPr>
        <w:spacing w:line="200" w:lineRule="exact"/>
        <w:rPr>
          <w:rFonts w:ascii="Arial" w:eastAsia="Arial" w:hAnsi="Arial" w:cs="Arial"/>
          <w:b/>
          <w:sz w:val="40"/>
          <w:szCs w:val="40"/>
        </w:rPr>
      </w:pPr>
    </w:p>
    <w:p w14:paraId="0A859EFA" w14:textId="433089B4" w:rsidR="00A71C3C" w:rsidRDefault="00A71C3C">
      <w:pPr>
        <w:spacing w:line="200" w:lineRule="exact"/>
        <w:rPr>
          <w:rFonts w:ascii="Arial" w:eastAsia="Arial" w:hAnsi="Arial" w:cs="Arial"/>
          <w:b/>
          <w:sz w:val="40"/>
          <w:szCs w:val="40"/>
        </w:rPr>
      </w:pPr>
    </w:p>
    <w:p w14:paraId="7343DB3D" w14:textId="77777777" w:rsidR="00A71C3C" w:rsidRDefault="00A71C3C">
      <w:pPr>
        <w:spacing w:line="200" w:lineRule="exact"/>
      </w:pPr>
    </w:p>
    <w:p w14:paraId="51D6B967" w14:textId="77777777" w:rsidR="00B676F1" w:rsidRDefault="00B676F1">
      <w:pPr>
        <w:spacing w:line="200" w:lineRule="exact"/>
      </w:pPr>
    </w:p>
    <w:p w14:paraId="35938201" w14:textId="77777777" w:rsidR="00B676F1" w:rsidRDefault="00B676F1">
      <w:pPr>
        <w:spacing w:before="14" w:line="240" w:lineRule="exact"/>
        <w:rPr>
          <w:sz w:val="24"/>
          <w:szCs w:val="24"/>
        </w:rPr>
        <w:sectPr w:rsidR="00B676F1">
          <w:pgSz w:w="12240" w:h="15840"/>
          <w:pgMar w:top="580" w:right="700" w:bottom="280" w:left="680" w:header="720" w:footer="720" w:gutter="0"/>
          <w:cols w:space="720"/>
        </w:sectPr>
      </w:pPr>
    </w:p>
    <w:p w14:paraId="76EF352E" w14:textId="77777777" w:rsidR="00B676F1" w:rsidRDefault="00B676F1">
      <w:pPr>
        <w:spacing w:line="200" w:lineRule="exact"/>
      </w:pPr>
    </w:p>
    <w:p w14:paraId="51D8173A" w14:textId="77777777" w:rsidR="00B676F1" w:rsidRDefault="00B676F1">
      <w:pPr>
        <w:spacing w:line="200" w:lineRule="exact"/>
      </w:pPr>
    </w:p>
    <w:p w14:paraId="69FFED1A" w14:textId="77777777" w:rsidR="00B676F1" w:rsidRDefault="00B676F1">
      <w:pPr>
        <w:spacing w:line="200" w:lineRule="exact"/>
      </w:pPr>
    </w:p>
    <w:p w14:paraId="1A37E0E7" w14:textId="77777777" w:rsidR="00B676F1" w:rsidRDefault="00B676F1">
      <w:pPr>
        <w:spacing w:line="200" w:lineRule="exact"/>
      </w:pPr>
    </w:p>
    <w:p w14:paraId="6CBBCB51" w14:textId="77777777" w:rsidR="00B676F1" w:rsidRDefault="00B676F1">
      <w:pPr>
        <w:spacing w:line="200" w:lineRule="exact"/>
      </w:pPr>
    </w:p>
    <w:p w14:paraId="7B73D49D" w14:textId="77777777" w:rsidR="00B676F1" w:rsidRDefault="00B676F1">
      <w:pPr>
        <w:spacing w:line="200" w:lineRule="exact"/>
      </w:pPr>
    </w:p>
    <w:p w14:paraId="25B08459" w14:textId="77777777" w:rsidR="00B676F1" w:rsidRDefault="00B676F1">
      <w:pPr>
        <w:spacing w:line="200" w:lineRule="exact"/>
      </w:pPr>
    </w:p>
    <w:p w14:paraId="7FD200CD" w14:textId="77777777" w:rsidR="00B676F1" w:rsidRDefault="00B676F1">
      <w:pPr>
        <w:spacing w:before="4" w:line="280" w:lineRule="exact"/>
        <w:rPr>
          <w:sz w:val="28"/>
          <w:szCs w:val="28"/>
        </w:rPr>
      </w:pPr>
    </w:p>
    <w:p w14:paraId="3675BAB3" w14:textId="77777777" w:rsidR="00B676F1" w:rsidRDefault="00A71C3C">
      <w:pPr>
        <w:ind w:left="148"/>
        <w:rPr>
          <w:rFonts w:ascii="Arial Narrow" w:eastAsia="Arial Narrow" w:hAnsi="Arial Narrow" w:cs="Arial Narrow"/>
          <w:sz w:val="24"/>
          <w:szCs w:val="24"/>
        </w:rPr>
      </w:pPr>
      <w:r>
        <w:rPr>
          <w:rFonts w:ascii="Arial Narrow" w:eastAsia="Arial Narrow" w:hAnsi="Arial Narrow" w:cs="Arial Narrow"/>
          <w:b/>
          <w:sz w:val="24"/>
          <w:szCs w:val="24"/>
        </w:rPr>
        <w:t>EDUCATION</w:t>
      </w:r>
    </w:p>
    <w:p w14:paraId="5D88332D" w14:textId="77777777" w:rsidR="00B676F1" w:rsidRDefault="00B676F1">
      <w:pPr>
        <w:spacing w:before="10" w:line="220" w:lineRule="exact"/>
        <w:rPr>
          <w:sz w:val="22"/>
          <w:szCs w:val="22"/>
        </w:rPr>
      </w:pPr>
    </w:p>
    <w:p w14:paraId="4D20307F" w14:textId="77777777" w:rsidR="00B676F1" w:rsidRDefault="00A71C3C">
      <w:pPr>
        <w:ind w:left="148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b/>
        </w:rPr>
        <w:t>Bachelor</w:t>
      </w:r>
      <w:r>
        <w:rPr>
          <w:rFonts w:ascii="Arial Narrow" w:eastAsia="Arial Narrow" w:hAnsi="Arial Narrow" w:cs="Arial Narrow"/>
          <w:b/>
          <w:spacing w:val="-1"/>
        </w:rPr>
        <w:t xml:space="preserve"> </w:t>
      </w:r>
      <w:r>
        <w:rPr>
          <w:rFonts w:ascii="Arial Narrow" w:eastAsia="Arial Narrow" w:hAnsi="Arial Narrow" w:cs="Arial Narrow"/>
          <w:b/>
        </w:rPr>
        <w:t>of Sc</w:t>
      </w:r>
      <w:r>
        <w:rPr>
          <w:rFonts w:ascii="Arial Narrow" w:eastAsia="Arial Narrow" w:hAnsi="Arial Narrow" w:cs="Arial Narrow"/>
          <w:b/>
          <w:spacing w:val="-1"/>
        </w:rPr>
        <w:t>i</w:t>
      </w:r>
      <w:r>
        <w:rPr>
          <w:rFonts w:ascii="Arial Narrow" w:eastAsia="Arial Narrow" w:hAnsi="Arial Narrow" w:cs="Arial Narrow"/>
          <w:b/>
        </w:rPr>
        <w:t>ence</w:t>
      </w:r>
      <w:r>
        <w:rPr>
          <w:rFonts w:ascii="Arial Narrow" w:eastAsia="Arial Narrow" w:hAnsi="Arial Narrow" w:cs="Arial Narrow"/>
        </w:rPr>
        <w:t>, May 2013</w:t>
      </w:r>
    </w:p>
    <w:p w14:paraId="66F1483C" w14:textId="77777777" w:rsidR="00B676F1" w:rsidRDefault="00A71C3C">
      <w:pPr>
        <w:spacing w:line="220" w:lineRule="exact"/>
        <w:ind w:left="148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Ball State Unive</w:t>
      </w:r>
      <w:r>
        <w:rPr>
          <w:rFonts w:ascii="Arial Narrow" w:eastAsia="Arial Narrow" w:hAnsi="Arial Narrow" w:cs="Arial Narrow"/>
          <w:spacing w:val="2"/>
        </w:rPr>
        <w:t>r</w:t>
      </w:r>
      <w:r>
        <w:rPr>
          <w:rFonts w:ascii="Arial Narrow" w:eastAsia="Arial Narrow" w:hAnsi="Arial Narrow" w:cs="Arial Narrow"/>
        </w:rPr>
        <w:t>sity, Muncie, Indiana</w:t>
      </w:r>
    </w:p>
    <w:p w14:paraId="516D064E" w14:textId="77777777" w:rsidR="00B676F1" w:rsidRDefault="00A71C3C">
      <w:pPr>
        <w:spacing w:before="1"/>
        <w:ind w:left="508"/>
        <w:rPr>
          <w:rFonts w:ascii="Arial Narrow" w:eastAsia="Arial Narrow" w:hAnsi="Arial Narrow" w:cs="Arial Narrow"/>
        </w:rPr>
      </w:pPr>
      <w:r>
        <w:rPr>
          <w:rFonts w:ascii="Segoe MDL2 Assets" w:eastAsia="Segoe MDL2 Assets" w:hAnsi="Segoe MDL2 Assets" w:cs="Segoe MDL2 Assets"/>
          <w:w w:val="46"/>
          <w:sz w:val="24"/>
          <w:szCs w:val="24"/>
        </w:rPr>
        <w:t xml:space="preserve">       </w:t>
      </w:r>
      <w:r>
        <w:rPr>
          <w:rFonts w:ascii="Segoe MDL2 Assets" w:eastAsia="Segoe MDL2 Assets" w:hAnsi="Segoe MDL2 Assets" w:cs="Segoe MDL2 Assets"/>
          <w:spacing w:val="9"/>
          <w:w w:val="46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</w:rPr>
        <w:t>Major:  Elementary Education</w:t>
      </w:r>
    </w:p>
    <w:p w14:paraId="5E97B660" w14:textId="77777777" w:rsidR="00B676F1" w:rsidRDefault="00A71C3C">
      <w:pPr>
        <w:spacing w:before="1"/>
        <w:ind w:left="508" w:right="-56"/>
        <w:rPr>
          <w:rFonts w:ascii="Arial Narrow" w:eastAsia="Arial Narrow" w:hAnsi="Arial Narrow" w:cs="Arial Narrow"/>
        </w:rPr>
      </w:pPr>
      <w:r>
        <w:rPr>
          <w:rFonts w:ascii="Segoe MDL2 Assets" w:eastAsia="Segoe MDL2 Assets" w:hAnsi="Segoe MDL2 Assets" w:cs="Segoe MDL2 Assets"/>
          <w:w w:val="46"/>
          <w:sz w:val="24"/>
          <w:szCs w:val="24"/>
        </w:rPr>
        <w:t xml:space="preserve">       </w:t>
      </w:r>
      <w:r>
        <w:rPr>
          <w:rFonts w:ascii="Segoe MDL2 Assets" w:eastAsia="Segoe MDL2 Assets" w:hAnsi="Segoe MDL2 Assets" w:cs="Segoe MDL2 Assets"/>
          <w:spacing w:val="9"/>
          <w:w w:val="46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</w:rPr>
        <w:t>Concentration Area:  Mathematics</w:t>
      </w:r>
    </w:p>
    <w:p w14:paraId="7D3C6B1F" w14:textId="77777777" w:rsidR="00B676F1" w:rsidRDefault="00A71C3C">
      <w:pPr>
        <w:spacing w:before="1"/>
        <w:ind w:left="508"/>
        <w:rPr>
          <w:rFonts w:ascii="Arial Narrow" w:eastAsia="Arial Narrow" w:hAnsi="Arial Narrow" w:cs="Arial Narrow"/>
        </w:rPr>
      </w:pPr>
      <w:r>
        <w:rPr>
          <w:rFonts w:ascii="Segoe MDL2 Assets" w:eastAsia="Segoe MDL2 Assets" w:hAnsi="Segoe MDL2 Assets" w:cs="Segoe MDL2 Assets"/>
          <w:w w:val="46"/>
          <w:sz w:val="24"/>
          <w:szCs w:val="24"/>
        </w:rPr>
        <w:t></w:t>
      </w:r>
      <w:r>
        <w:rPr>
          <w:rFonts w:ascii="Segoe MDL2 Assets" w:eastAsia="Segoe MDL2 Assets" w:hAnsi="Segoe MDL2 Assets" w:cs="Segoe MDL2 Assets"/>
          <w:w w:val="46"/>
          <w:sz w:val="24"/>
          <w:szCs w:val="24"/>
        </w:rPr>
        <w:t xml:space="preserve">       </w:t>
      </w:r>
      <w:r>
        <w:rPr>
          <w:rFonts w:ascii="Segoe MDL2 Assets" w:eastAsia="Segoe MDL2 Assets" w:hAnsi="Segoe MDL2 Assets" w:cs="Segoe MDL2 Assets"/>
          <w:spacing w:val="9"/>
          <w:w w:val="46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</w:rPr>
        <w:t>GPA:  3.5/4.0</w:t>
      </w:r>
    </w:p>
    <w:p w14:paraId="11E673D5" w14:textId="72F35E91" w:rsidR="00B676F1" w:rsidRDefault="00A71C3C">
      <w:pPr>
        <w:spacing w:before="31"/>
        <w:ind w:left="397" w:right="423"/>
        <w:jc w:val="center"/>
        <w:rPr>
          <w:rFonts w:ascii="Arial Narrow" w:eastAsia="Arial Narrow" w:hAnsi="Arial Narrow" w:cs="Arial Narrow"/>
          <w:sz w:val="24"/>
          <w:szCs w:val="24"/>
        </w:rPr>
      </w:pPr>
      <w:r>
        <w:br w:type="column"/>
      </w:r>
      <w:r>
        <w:rPr>
          <w:rFonts w:ascii="Calibri" w:hAnsi="Calibri" w:cs="Calibri"/>
          <w:sz w:val="22"/>
          <w:szCs w:val="22"/>
        </w:rPr>
        <w:t>Lance Kim</w:t>
      </w:r>
    </w:p>
    <w:p w14:paraId="50F677B0" w14:textId="77777777" w:rsidR="00B676F1" w:rsidRDefault="00A71C3C">
      <w:pPr>
        <w:spacing w:line="220" w:lineRule="exact"/>
        <w:ind w:left="319" w:right="319"/>
        <w:jc w:val="center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2000 W. University Avenue</w:t>
      </w:r>
    </w:p>
    <w:p w14:paraId="1A5A7574" w14:textId="77777777" w:rsidR="00B676F1" w:rsidRDefault="00A71C3C">
      <w:pPr>
        <w:spacing w:before="1"/>
        <w:ind w:left="480" w:right="480"/>
        <w:jc w:val="center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Muncie, Indiana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>47306</w:t>
      </w:r>
    </w:p>
    <w:p w14:paraId="1B58A6CE" w14:textId="77777777" w:rsidR="00B676F1" w:rsidRDefault="00A71C3C">
      <w:pPr>
        <w:spacing w:line="220" w:lineRule="exact"/>
        <w:ind w:left="540" w:right="539"/>
        <w:jc w:val="center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Cell:  (765) 555-1234</w:t>
      </w:r>
    </w:p>
    <w:p w14:paraId="3303E123" w14:textId="45FA687E" w:rsidR="00B676F1" w:rsidRDefault="00A71C3C">
      <w:pPr>
        <w:spacing w:line="220" w:lineRule="exact"/>
        <w:ind w:left="675" w:right="674"/>
        <w:jc w:val="center"/>
        <w:rPr>
          <w:rFonts w:ascii="Arial Narrow" w:eastAsia="Arial Narrow" w:hAnsi="Arial Narrow" w:cs="Arial Narrow"/>
        </w:rPr>
      </w:pPr>
      <w:hyperlink r:id="rId5">
        <w:r>
          <w:rPr>
            <w:rFonts w:ascii="Arial Narrow" w:eastAsia="Arial Narrow" w:hAnsi="Arial Narrow" w:cs="Arial Narrow"/>
          </w:rPr>
          <w:t>lance@gmail.com</w:t>
        </w:r>
      </w:hyperlink>
    </w:p>
    <w:p w14:paraId="6931487B" w14:textId="77777777" w:rsidR="00B676F1" w:rsidRDefault="00A71C3C">
      <w:pPr>
        <w:spacing w:before="3" w:line="100" w:lineRule="exact"/>
        <w:rPr>
          <w:sz w:val="11"/>
          <w:szCs w:val="11"/>
        </w:rPr>
      </w:pPr>
      <w:r>
        <w:br w:type="column"/>
      </w:r>
    </w:p>
    <w:p w14:paraId="22B68F65" w14:textId="77777777" w:rsidR="00B676F1" w:rsidRDefault="00B676F1">
      <w:pPr>
        <w:spacing w:line="200" w:lineRule="exact"/>
      </w:pPr>
    </w:p>
    <w:p w14:paraId="50A7E112" w14:textId="77777777" w:rsidR="00B676F1" w:rsidRDefault="00A71C3C">
      <w:pPr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b/>
          <w:color w:val="FFFFFF"/>
        </w:rPr>
        <w:t>Helpful H</w:t>
      </w:r>
      <w:r>
        <w:rPr>
          <w:rFonts w:ascii="Arial Narrow" w:eastAsia="Arial Narrow" w:hAnsi="Arial Narrow" w:cs="Arial Narrow"/>
          <w:b/>
          <w:color w:val="FFFFFF"/>
          <w:spacing w:val="-1"/>
        </w:rPr>
        <w:t>i</w:t>
      </w:r>
      <w:r>
        <w:rPr>
          <w:rFonts w:ascii="Arial Narrow" w:eastAsia="Arial Narrow" w:hAnsi="Arial Narrow" w:cs="Arial Narrow"/>
          <w:b/>
          <w:color w:val="FFFFFF"/>
        </w:rPr>
        <w:t>nts</w:t>
      </w:r>
    </w:p>
    <w:p w14:paraId="53723F0A" w14:textId="77777777" w:rsidR="00B676F1" w:rsidRDefault="00B676F1">
      <w:pPr>
        <w:spacing w:before="6" w:line="220" w:lineRule="exact"/>
        <w:rPr>
          <w:sz w:val="22"/>
          <w:szCs w:val="22"/>
        </w:rPr>
      </w:pPr>
    </w:p>
    <w:p w14:paraId="60E931C1" w14:textId="77777777" w:rsidR="00B676F1" w:rsidRDefault="00A71C3C">
      <w:pPr>
        <w:ind w:right="172"/>
        <w:rPr>
          <w:rFonts w:ascii="Arial Narrow" w:eastAsia="Arial Narrow" w:hAnsi="Arial Narrow" w:cs="Arial Narrow"/>
          <w:sz w:val="16"/>
          <w:szCs w:val="16"/>
        </w:rPr>
      </w:pP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A</w:t>
      </w:r>
      <w:r>
        <w:rPr>
          <w:rFonts w:ascii="Arial Narrow" w:eastAsia="Arial Narrow" w:hAnsi="Arial Narrow" w:cs="Arial Narrow"/>
          <w:b/>
          <w:color w:val="FFFFFF"/>
          <w:spacing w:val="-1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link</w:t>
      </w:r>
      <w:r>
        <w:rPr>
          <w:rFonts w:ascii="Arial Narrow" w:eastAsia="Arial Narrow" w:hAnsi="Arial Narrow" w:cs="Arial Narrow"/>
          <w:b/>
          <w:color w:val="FFFFFF"/>
          <w:spacing w:val="-1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to</w:t>
      </w:r>
      <w:r>
        <w:rPr>
          <w:rFonts w:ascii="Arial Narrow" w:eastAsia="Arial Narrow" w:hAnsi="Arial Narrow" w:cs="Arial Narrow"/>
          <w:b/>
          <w:color w:val="FFFFFF"/>
          <w:spacing w:val="-1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your</w:t>
      </w:r>
      <w:r>
        <w:rPr>
          <w:rFonts w:ascii="Arial Narrow" w:eastAsia="Arial Narrow" w:hAnsi="Arial Narrow" w:cs="Arial Narrow"/>
          <w:b/>
          <w:color w:val="FFFFFF"/>
          <w:spacing w:val="-4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digit</w:t>
      </w:r>
      <w:r>
        <w:rPr>
          <w:rFonts w:ascii="Arial Narrow" w:eastAsia="Arial Narrow" w:hAnsi="Arial Narrow" w:cs="Arial Narrow"/>
          <w:b/>
          <w:color w:val="FFFFFF"/>
          <w:spacing w:val="2"/>
          <w:sz w:val="16"/>
          <w:szCs w:val="16"/>
        </w:rPr>
        <w:t>a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l portfolio</w:t>
      </w:r>
      <w:r>
        <w:rPr>
          <w:rFonts w:ascii="Arial Narrow" w:eastAsia="Arial Narrow" w:hAnsi="Arial Narrow" w:cs="Arial Narrow"/>
          <w:b/>
          <w:color w:val="FFFFFF"/>
          <w:spacing w:val="-2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is</w:t>
      </w:r>
      <w:r>
        <w:rPr>
          <w:rFonts w:ascii="Arial Narrow" w:eastAsia="Arial Narrow" w:hAnsi="Arial Narrow" w:cs="Arial Narrow"/>
          <w:b/>
          <w:color w:val="FFFFFF"/>
          <w:spacing w:val="-1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encour</w:t>
      </w:r>
      <w:r>
        <w:rPr>
          <w:rFonts w:ascii="Arial Narrow" w:eastAsia="Arial Narrow" w:hAnsi="Arial Narrow" w:cs="Arial Narrow"/>
          <w:b/>
          <w:color w:val="FFFFFF"/>
          <w:spacing w:val="2"/>
          <w:sz w:val="16"/>
          <w:szCs w:val="16"/>
        </w:rPr>
        <w:t>a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ged.</w:t>
      </w:r>
    </w:p>
    <w:p w14:paraId="6D26B21F" w14:textId="77777777" w:rsidR="00B676F1" w:rsidRDefault="00B676F1">
      <w:pPr>
        <w:spacing w:before="4" w:line="180" w:lineRule="exact"/>
        <w:rPr>
          <w:sz w:val="18"/>
          <w:szCs w:val="18"/>
        </w:rPr>
      </w:pPr>
    </w:p>
    <w:p w14:paraId="008C3684" w14:textId="77777777" w:rsidR="00B676F1" w:rsidRDefault="00A71C3C">
      <w:pPr>
        <w:ind w:right="78"/>
        <w:rPr>
          <w:rFonts w:ascii="Arial Narrow" w:eastAsia="Arial Narrow" w:hAnsi="Arial Narrow" w:cs="Arial Narrow"/>
          <w:sz w:val="16"/>
          <w:szCs w:val="16"/>
        </w:rPr>
      </w:pP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Concentration</w:t>
      </w:r>
      <w:r>
        <w:rPr>
          <w:rFonts w:ascii="Arial Narrow" w:eastAsia="Arial Narrow" w:hAnsi="Arial Narrow" w:cs="Arial Narrow"/>
          <w:b/>
          <w:color w:val="FFFFFF"/>
          <w:spacing w:val="-9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areas should</w:t>
      </w:r>
      <w:r>
        <w:rPr>
          <w:rFonts w:ascii="Arial Narrow" w:eastAsia="Arial Narrow" w:hAnsi="Arial Narrow" w:cs="Arial Narrow"/>
          <w:b/>
          <w:color w:val="FFFFFF"/>
          <w:spacing w:val="-4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be</w:t>
      </w:r>
      <w:r>
        <w:rPr>
          <w:rFonts w:ascii="Arial Narrow" w:eastAsia="Arial Narrow" w:hAnsi="Arial Narrow" w:cs="Arial Narrow"/>
          <w:b/>
          <w:color w:val="FFFFFF"/>
          <w:spacing w:val="-2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included</w:t>
      </w:r>
      <w:r>
        <w:rPr>
          <w:rFonts w:ascii="Arial Narrow" w:eastAsia="Arial Narrow" w:hAnsi="Arial Narrow" w:cs="Arial Narrow"/>
          <w:b/>
          <w:color w:val="FFFFFF"/>
          <w:spacing w:val="-6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for elementary</w:t>
      </w:r>
      <w:r>
        <w:rPr>
          <w:rFonts w:ascii="Arial Narrow" w:eastAsia="Arial Narrow" w:hAnsi="Arial Narrow" w:cs="Arial Narrow"/>
          <w:b/>
          <w:color w:val="FFFFFF"/>
          <w:spacing w:val="-7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education majors.</w:t>
      </w:r>
      <w:r>
        <w:rPr>
          <w:rFonts w:ascii="Arial Narrow" w:eastAsia="Arial Narrow" w:hAnsi="Arial Narrow" w:cs="Arial Narrow"/>
          <w:b/>
          <w:color w:val="FFFFFF"/>
          <w:spacing w:val="32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Some</w:t>
      </w:r>
      <w:r>
        <w:rPr>
          <w:rFonts w:ascii="Arial Narrow" w:eastAsia="Arial Narrow" w:hAnsi="Arial Narrow" w:cs="Arial Narrow"/>
          <w:b/>
          <w:color w:val="FFFFFF"/>
          <w:spacing w:val="-4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secondary education</w:t>
      </w:r>
      <w:r>
        <w:rPr>
          <w:rFonts w:ascii="Arial Narrow" w:eastAsia="Arial Narrow" w:hAnsi="Arial Narrow" w:cs="Arial Narrow"/>
          <w:b/>
          <w:color w:val="FFFFFF"/>
          <w:spacing w:val="-6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majors</w:t>
      </w:r>
      <w:r>
        <w:rPr>
          <w:rFonts w:ascii="Arial Narrow" w:eastAsia="Arial Narrow" w:hAnsi="Arial Narrow" w:cs="Arial Narrow"/>
          <w:b/>
          <w:color w:val="FFFFFF"/>
          <w:spacing w:val="-4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pacing w:val="1"/>
          <w:sz w:val="16"/>
          <w:szCs w:val="16"/>
        </w:rPr>
        <w:t>w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ill have</w:t>
      </w:r>
      <w:r>
        <w:rPr>
          <w:rFonts w:ascii="Arial Narrow" w:eastAsia="Arial Narrow" w:hAnsi="Arial Narrow" w:cs="Arial Narrow"/>
          <w:b/>
          <w:color w:val="FFFFFF"/>
          <w:spacing w:val="-3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conc</w:t>
      </w:r>
      <w:r>
        <w:rPr>
          <w:rFonts w:ascii="Arial Narrow" w:eastAsia="Arial Narrow" w:hAnsi="Arial Narrow" w:cs="Arial Narrow"/>
          <w:b/>
          <w:color w:val="FFFFFF"/>
          <w:spacing w:val="-1"/>
          <w:sz w:val="16"/>
          <w:szCs w:val="16"/>
        </w:rPr>
        <w:t>e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ntration</w:t>
      </w:r>
      <w:r>
        <w:rPr>
          <w:rFonts w:ascii="Arial Narrow" w:eastAsia="Arial Narrow" w:hAnsi="Arial Narrow" w:cs="Arial Narrow"/>
          <w:b/>
          <w:color w:val="FFFFFF"/>
          <w:spacing w:val="-8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areas or</w:t>
      </w:r>
      <w:r>
        <w:rPr>
          <w:rFonts w:ascii="Arial Narrow" w:eastAsia="Arial Narrow" w:hAnsi="Arial Narrow" w:cs="Arial Narrow"/>
          <w:b/>
          <w:color w:val="FFFFFF"/>
          <w:spacing w:val="-2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options</w:t>
      </w:r>
      <w:r>
        <w:rPr>
          <w:rFonts w:ascii="Arial Narrow" w:eastAsia="Arial Narrow" w:hAnsi="Arial Narrow" w:cs="Arial Narrow"/>
          <w:b/>
          <w:color w:val="FFFFFF"/>
          <w:spacing w:val="-5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(such</w:t>
      </w:r>
      <w:r>
        <w:rPr>
          <w:rFonts w:ascii="Arial Narrow" w:eastAsia="Arial Narrow" w:hAnsi="Arial Narrow" w:cs="Arial Narrow"/>
          <w:b/>
          <w:color w:val="FFFFFF"/>
          <w:spacing w:val="-3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as</w:t>
      </w:r>
    </w:p>
    <w:p w14:paraId="1E14251F" w14:textId="77777777" w:rsidR="00B676F1" w:rsidRDefault="00A71C3C">
      <w:pPr>
        <w:ind w:right="91"/>
        <w:rPr>
          <w:rFonts w:ascii="Arial Narrow" w:eastAsia="Arial Narrow" w:hAnsi="Arial Narrow" w:cs="Arial Narrow"/>
          <w:sz w:val="16"/>
          <w:szCs w:val="16"/>
        </w:rPr>
        <w:sectPr w:rsidR="00B676F1">
          <w:type w:val="continuous"/>
          <w:pgSz w:w="12240" w:h="15840"/>
          <w:pgMar w:top="580" w:right="700" w:bottom="280" w:left="680" w:header="720" w:footer="720" w:gutter="0"/>
          <w:cols w:num="3" w:space="720" w:equalWidth="0">
            <w:col w:w="3347" w:space="532"/>
            <w:col w:w="2690" w:space="2597"/>
            <w:col w:w="1694"/>
          </w:cols>
        </w:sectPr>
      </w:pP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social</w:t>
      </w:r>
      <w:r>
        <w:rPr>
          <w:rFonts w:ascii="Arial Narrow" w:eastAsia="Arial Narrow" w:hAnsi="Arial Narrow" w:cs="Arial Narrow"/>
          <w:b/>
          <w:color w:val="FFFFFF"/>
          <w:spacing w:val="-5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studies).</w:t>
      </w:r>
      <w:r>
        <w:rPr>
          <w:rFonts w:ascii="Arial Narrow" w:eastAsia="Arial Narrow" w:hAnsi="Arial Narrow" w:cs="Arial Narrow"/>
          <w:b/>
          <w:color w:val="FFFFFF"/>
          <w:spacing w:val="31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S</w:t>
      </w:r>
      <w:r>
        <w:rPr>
          <w:rFonts w:ascii="Arial Narrow" w:eastAsia="Arial Narrow" w:hAnsi="Arial Narrow" w:cs="Arial Narrow"/>
          <w:b/>
          <w:color w:val="FFFFFF"/>
          <w:spacing w:val="2"/>
          <w:sz w:val="16"/>
          <w:szCs w:val="16"/>
        </w:rPr>
        <w:t>p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ecial education</w:t>
      </w:r>
      <w:r>
        <w:rPr>
          <w:rFonts w:ascii="Arial Narrow" w:eastAsia="Arial Narrow" w:hAnsi="Arial Narrow" w:cs="Arial Narrow"/>
          <w:b/>
          <w:color w:val="FFFFFF"/>
          <w:spacing w:val="-6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majors</w:t>
      </w:r>
      <w:r>
        <w:rPr>
          <w:rFonts w:ascii="Arial Narrow" w:eastAsia="Arial Narrow" w:hAnsi="Arial Narrow" w:cs="Arial Narrow"/>
          <w:b/>
          <w:color w:val="FFFFFF"/>
          <w:spacing w:val="-3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may</w:t>
      </w:r>
      <w:r>
        <w:rPr>
          <w:rFonts w:ascii="Arial Narrow" w:eastAsia="Arial Narrow" w:hAnsi="Arial Narrow" w:cs="Arial Narrow"/>
          <w:b/>
          <w:color w:val="FFFFFF"/>
          <w:spacing w:val="-3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be more</w:t>
      </w:r>
      <w:r>
        <w:rPr>
          <w:rFonts w:ascii="Arial Narrow" w:eastAsia="Arial Narrow" w:hAnsi="Arial Narrow" w:cs="Arial Narrow"/>
          <w:b/>
          <w:color w:val="FFFFFF"/>
          <w:spacing w:val="-3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specific</w:t>
      </w:r>
      <w:r>
        <w:rPr>
          <w:rFonts w:ascii="Arial Narrow" w:eastAsia="Arial Narrow" w:hAnsi="Arial Narrow" w:cs="Arial Narrow"/>
          <w:b/>
          <w:color w:val="FFFFFF"/>
          <w:spacing w:val="-5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abo</w:t>
      </w:r>
      <w:r>
        <w:rPr>
          <w:rFonts w:ascii="Arial Narrow" w:eastAsia="Arial Narrow" w:hAnsi="Arial Narrow" w:cs="Arial Narrow"/>
          <w:b/>
          <w:color w:val="FFFFFF"/>
          <w:spacing w:val="2"/>
          <w:sz w:val="16"/>
          <w:szCs w:val="16"/>
        </w:rPr>
        <w:t>u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t degree</w:t>
      </w:r>
      <w:r>
        <w:rPr>
          <w:rFonts w:ascii="Arial Narrow" w:eastAsia="Arial Narrow" w:hAnsi="Arial Narrow" w:cs="Arial Narrow"/>
          <w:b/>
          <w:color w:val="FFFFFF"/>
          <w:spacing w:val="-4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and</w:t>
      </w:r>
      <w:r>
        <w:rPr>
          <w:rFonts w:ascii="Arial Narrow" w:eastAsia="Arial Narrow" w:hAnsi="Arial Narrow" w:cs="Arial Narrow"/>
          <w:b/>
          <w:color w:val="FFFFFF"/>
          <w:spacing w:val="-2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licensure such</w:t>
      </w:r>
      <w:r>
        <w:rPr>
          <w:rFonts w:ascii="Arial Narrow" w:eastAsia="Arial Narrow" w:hAnsi="Arial Narrow" w:cs="Arial Narrow"/>
          <w:b/>
          <w:color w:val="FFFFFF"/>
          <w:spacing w:val="-3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as</w:t>
      </w:r>
      <w:r>
        <w:rPr>
          <w:rFonts w:ascii="Arial Narrow" w:eastAsia="Arial Narrow" w:hAnsi="Arial Narrow" w:cs="Arial Narrow"/>
          <w:b/>
          <w:color w:val="FFFFFF"/>
          <w:spacing w:val="-1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(Special</w:t>
      </w:r>
    </w:p>
    <w:p w14:paraId="05E0CE77" w14:textId="4159A448" w:rsidR="00B676F1" w:rsidRDefault="00A71C3C">
      <w:pPr>
        <w:spacing w:line="240" w:lineRule="exact"/>
        <w:ind w:left="508"/>
        <w:rPr>
          <w:rFonts w:ascii="Arial Narrow" w:eastAsia="Arial Narrow" w:hAnsi="Arial Narrow" w:cs="Arial Narrow"/>
        </w:rPr>
      </w:pPr>
      <w:r>
        <w:pict w14:anchorId="4A6DD635">
          <v:group id="_x0000_s1037" style="position:absolute;left:0;text-align:left;margin-left:484.2pt;margin-top:154.5pt;width:96.4pt;height:593.2pt;z-index:-251660288;mso-position-horizontal-relative:page;mso-position-vertical-relative:page" coordorigin="9684,3090" coordsize="1928,11864">
            <v:shape id="_x0000_s1039" style="position:absolute;left:9694;top:3100;width:1908;height:11844" coordorigin="9694,3100" coordsize="1908,11844" path="m9694,14944r1908,l11602,3100r-1908,l9694,14944xe" fillcolor="black" stroked="f">
              <v:path arrowok="t"/>
            </v:shape>
            <v:shape id="_x0000_s1038" style="position:absolute;left:9692;top:3100;width:1908;height:11844" coordorigin="9692,3100" coordsize="1908,11844" path="m11600,3100r-1908,l9692,14944r1908,l11600,3100xe" filled="f">
              <v:path arrowok="t"/>
            </v:shape>
            <w10:wrap anchorx="page" anchory="page"/>
          </v:group>
        </w:pict>
      </w:r>
      <w:r>
        <w:rPr>
          <w:rFonts w:ascii="Segoe MDL2 Assets" w:eastAsia="Segoe MDL2 Assets" w:hAnsi="Segoe MDL2 Assets" w:cs="Segoe MDL2 Assets"/>
          <w:w w:val="46"/>
          <w:position w:val="-1"/>
          <w:sz w:val="24"/>
          <w:szCs w:val="24"/>
        </w:rPr>
        <w:t xml:space="preserve">       </w:t>
      </w:r>
      <w:r>
        <w:rPr>
          <w:rFonts w:ascii="Segoe MDL2 Assets" w:eastAsia="Segoe MDL2 Assets" w:hAnsi="Segoe MDL2 Assets" w:cs="Segoe MDL2 Assets"/>
          <w:spacing w:val="9"/>
          <w:w w:val="46"/>
          <w:position w:val="-1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  <w:position w:val="-1"/>
        </w:rPr>
        <w:t>Honors:  Dean’s List (6 semesters), Ball</w:t>
      </w:r>
      <w:r>
        <w:rPr>
          <w:rFonts w:ascii="Arial Narrow" w:eastAsia="Arial Narrow" w:hAnsi="Arial Narrow" w:cs="Arial Narrow"/>
          <w:spacing w:val="1"/>
          <w:position w:val="-1"/>
        </w:rPr>
        <w:t xml:space="preserve"> </w:t>
      </w:r>
      <w:r>
        <w:rPr>
          <w:rFonts w:ascii="Arial Narrow" w:eastAsia="Arial Narrow" w:hAnsi="Arial Narrow" w:cs="Arial Narrow"/>
          <w:position w:val="-1"/>
        </w:rPr>
        <w:t>State University Presiden</w:t>
      </w:r>
      <w:r>
        <w:rPr>
          <w:rFonts w:ascii="Arial Narrow" w:eastAsia="Arial Narrow" w:hAnsi="Arial Narrow" w:cs="Arial Narrow"/>
          <w:spacing w:val="1"/>
          <w:position w:val="-1"/>
        </w:rPr>
        <w:t>t</w:t>
      </w:r>
      <w:r>
        <w:rPr>
          <w:rFonts w:ascii="Arial Narrow" w:eastAsia="Arial Narrow" w:hAnsi="Arial Narrow" w:cs="Arial Narrow"/>
          <w:position w:val="-1"/>
        </w:rPr>
        <w:t>ial Sch</w:t>
      </w:r>
      <w:r>
        <w:rPr>
          <w:rFonts w:ascii="Arial Narrow" w:eastAsia="Arial Narrow" w:hAnsi="Arial Narrow" w:cs="Arial Narrow"/>
          <w:spacing w:val="1"/>
          <w:position w:val="-1"/>
        </w:rPr>
        <w:t>o</w:t>
      </w:r>
      <w:r>
        <w:rPr>
          <w:rFonts w:ascii="Arial Narrow" w:eastAsia="Arial Narrow" w:hAnsi="Arial Narrow" w:cs="Arial Narrow"/>
          <w:position w:val="-1"/>
        </w:rPr>
        <w:t>larship</w:t>
      </w:r>
    </w:p>
    <w:p w14:paraId="1C5D4CB0" w14:textId="77777777" w:rsidR="00B676F1" w:rsidRDefault="00B676F1">
      <w:pPr>
        <w:spacing w:before="14" w:line="260" w:lineRule="exact"/>
        <w:rPr>
          <w:sz w:val="26"/>
          <w:szCs w:val="26"/>
        </w:rPr>
      </w:pPr>
    </w:p>
    <w:p w14:paraId="4253C687" w14:textId="77777777" w:rsidR="00B676F1" w:rsidRDefault="00A71C3C">
      <w:pPr>
        <w:ind w:left="148"/>
        <w:rPr>
          <w:rFonts w:ascii="Arial Narrow" w:eastAsia="Arial Narrow" w:hAnsi="Arial Narrow" w:cs="Arial Narrow"/>
          <w:sz w:val="24"/>
          <w:szCs w:val="24"/>
        </w:rPr>
      </w:pPr>
      <w:r>
        <w:rPr>
          <w:rFonts w:ascii="Arial Narrow" w:eastAsia="Arial Narrow" w:hAnsi="Arial Narrow" w:cs="Arial Narrow"/>
          <w:b/>
          <w:sz w:val="24"/>
          <w:szCs w:val="24"/>
        </w:rPr>
        <w:t>TEA</w:t>
      </w:r>
      <w:r>
        <w:rPr>
          <w:rFonts w:ascii="Arial Narrow" w:eastAsia="Arial Narrow" w:hAnsi="Arial Narrow" w:cs="Arial Narrow"/>
          <w:b/>
          <w:spacing w:val="1"/>
          <w:sz w:val="24"/>
          <w:szCs w:val="24"/>
        </w:rPr>
        <w:t>C</w:t>
      </w:r>
      <w:r>
        <w:rPr>
          <w:rFonts w:ascii="Arial Narrow" w:eastAsia="Arial Narrow" w:hAnsi="Arial Narrow" w:cs="Arial Narrow"/>
          <w:b/>
          <w:sz w:val="24"/>
          <w:szCs w:val="24"/>
        </w:rPr>
        <w:t>HING EXPERIEN</w:t>
      </w:r>
      <w:r>
        <w:rPr>
          <w:rFonts w:ascii="Arial Narrow" w:eastAsia="Arial Narrow" w:hAnsi="Arial Narrow" w:cs="Arial Narrow"/>
          <w:b/>
          <w:spacing w:val="1"/>
          <w:sz w:val="24"/>
          <w:szCs w:val="24"/>
        </w:rPr>
        <w:t>C</w:t>
      </w:r>
      <w:r>
        <w:rPr>
          <w:rFonts w:ascii="Arial Narrow" w:eastAsia="Arial Narrow" w:hAnsi="Arial Narrow" w:cs="Arial Narrow"/>
          <w:b/>
          <w:sz w:val="24"/>
          <w:szCs w:val="24"/>
        </w:rPr>
        <w:t>E</w:t>
      </w:r>
    </w:p>
    <w:p w14:paraId="22F40F49" w14:textId="77777777" w:rsidR="00B676F1" w:rsidRDefault="00B676F1">
      <w:pPr>
        <w:spacing w:before="10" w:line="220" w:lineRule="exact"/>
        <w:rPr>
          <w:sz w:val="22"/>
          <w:szCs w:val="22"/>
        </w:rPr>
      </w:pPr>
    </w:p>
    <w:p w14:paraId="07FB2469" w14:textId="77777777" w:rsidR="00B676F1" w:rsidRDefault="00A71C3C">
      <w:pPr>
        <w:ind w:left="148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b/>
        </w:rPr>
        <w:t>Subst</w:t>
      </w:r>
      <w:r>
        <w:rPr>
          <w:rFonts w:ascii="Arial Narrow" w:eastAsia="Arial Narrow" w:hAnsi="Arial Narrow" w:cs="Arial Narrow"/>
          <w:b/>
          <w:spacing w:val="-1"/>
        </w:rPr>
        <w:t>i</w:t>
      </w:r>
      <w:r>
        <w:rPr>
          <w:rFonts w:ascii="Arial Narrow" w:eastAsia="Arial Narrow" w:hAnsi="Arial Narrow" w:cs="Arial Narrow"/>
          <w:b/>
        </w:rPr>
        <w:t>t</w:t>
      </w:r>
      <w:r>
        <w:rPr>
          <w:rFonts w:ascii="Arial Narrow" w:eastAsia="Arial Narrow" w:hAnsi="Arial Narrow" w:cs="Arial Narrow"/>
          <w:b/>
          <w:spacing w:val="-1"/>
        </w:rPr>
        <w:t>u</w:t>
      </w:r>
      <w:r>
        <w:rPr>
          <w:rFonts w:ascii="Arial Narrow" w:eastAsia="Arial Narrow" w:hAnsi="Arial Narrow" w:cs="Arial Narrow"/>
          <w:b/>
        </w:rPr>
        <w:t>te Tea</w:t>
      </w:r>
      <w:r>
        <w:rPr>
          <w:rFonts w:ascii="Arial Narrow" w:eastAsia="Arial Narrow" w:hAnsi="Arial Narrow" w:cs="Arial Narrow"/>
          <w:b/>
          <w:spacing w:val="-1"/>
        </w:rPr>
        <w:t>c</w:t>
      </w:r>
      <w:r>
        <w:rPr>
          <w:rFonts w:ascii="Arial Narrow" w:eastAsia="Arial Narrow" w:hAnsi="Arial Narrow" w:cs="Arial Narrow"/>
          <w:b/>
        </w:rPr>
        <w:t xml:space="preserve">her, </w:t>
      </w:r>
      <w:r>
        <w:rPr>
          <w:rFonts w:ascii="Arial Narrow" w:eastAsia="Arial Narrow" w:hAnsi="Arial Narrow" w:cs="Arial Narrow"/>
          <w:i/>
        </w:rPr>
        <w:t>Muncie Community Schools</w:t>
      </w:r>
      <w:r>
        <w:rPr>
          <w:rFonts w:ascii="Arial Narrow" w:eastAsia="Arial Narrow" w:hAnsi="Arial Narrow" w:cs="Arial Narrow"/>
        </w:rPr>
        <w:t>, Muncie, IN; May 2013 – present</w:t>
      </w:r>
    </w:p>
    <w:p w14:paraId="48B08F29" w14:textId="77777777" w:rsidR="00B676F1" w:rsidRDefault="00A71C3C">
      <w:pPr>
        <w:spacing w:before="1"/>
        <w:ind w:left="508"/>
        <w:rPr>
          <w:rFonts w:ascii="Arial Narrow" w:eastAsia="Arial Narrow" w:hAnsi="Arial Narrow" w:cs="Arial Narrow"/>
        </w:rPr>
      </w:pPr>
      <w:r>
        <w:rPr>
          <w:rFonts w:ascii="Segoe MDL2 Assets" w:eastAsia="Segoe MDL2 Assets" w:hAnsi="Segoe MDL2 Assets" w:cs="Segoe MDL2 Assets"/>
          <w:w w:val="46"/>
          <w:sz w:val="24"/>
          <w:szCs w:val="24"/>
        </w:rPr>
        <w:t xml:space="preserve">       </w:t>
      </w:r>
      <w:r>
        <w:rPr>
          <w:rFonts w:ascii="Segoe MDL2 Assets" w:eastAsia="Segoe MDL2 Assets" w:hAnsi="Segoe MDL2 Assets" w:cs="Segoe MDL2 Assets"/>
          <w:spacing w:val="9"/>
          <w:w w:val="46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</w:rPr>
        <w:t>Substitute teach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>kindergarten through sixth-grade class</w:t>
      </w:r>
      <w:r>
        <w:rPr>
          <w:rFonts w:ascii="Arial Narrow" w:eastAsia="Arial Narrow" w:hAnsi="Arial Narrow" w:cs="Arial Narrow"/>
          <w:spacing w:val="1"/>
        </w:rPr>
        <w:t>e</w:t>
      </w:r>
      <w:r>
        <w:rPr>
          <w:rFonts w:ascii="Arial Narrow" w:eastAsia="Arial Narrow" w:hAnsi="Arial Narrow" w:cs="Arial Narrow"/>
        </w:rPr>
        <w:t>s as nee</w:t>
      </w:r>
      <w:r>
        <w:rPr>
          <w:rFonts w:ascii="Arial Narrow" w:eastAsia="Arial Narrow" w:hAnsi="Arial Narrow" w:cs="Arial Narrow"/>
          <w:spacing w:val="1"/>
        </w:rPr>
        <w:t>d</w:t>
      </w:r>
      <w:r>
        <w:rPr>
          <w:rFonts w:ascii="Arial Narrow" w:eastAsia="Arial Narrow" w:hAnsi="Arial Narrow" w:cs="Arial Narrow"/>
        </w:rPr>
        <w:t>ed</w:t>
      </w:r>
    </w:p>
    <w:p w14:paraId="3870E885" w14:textId="77777777" w:rsidR="00B676F1" w:rsidRDefault="00B676F1">
      <w:pPr>
        <w:spacing w:before="10" w:line="220" w:lineRule="exact"/>
        <w:rPr>
          <w:sz w:val="22"/>
          <w:szCs w:val="22"/>
        </w:rPr>
      </w:pPr>
    </w:p>
    <w:p w14:paraId="5E94FAE0" w14:textId="77777777" w:rsidR="00B676F1" w:rsidRDefault="00A71C3C">
      <w:pPr>
        <w:ind w:left="148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b/>
        </w:rPr>
        <w:t>Stud</w:t>
      </w:r>
      <w:r>
        <w:rPr>
          <w:rFonts w:ascii="Arial Narrow" w:eastAsia="Arial Narrow" w:hAnsi="Arial Narrow" w:cs="Arial Narrow"/>
          <w:b/>
          <w:spacing w:val="-1"/>
        </w:rPr>
        <w:t>e</w:t>
      </w:r>
      <w:r>
        <w:rPr>
          <w:rFonts w:ascii="Arial Narrow" w:eastAsia="Arial Narrow" w:hAnsi="Arial Narrow" w:cs="Arial Narrow"/>
          <w:b/>
        </w:rPr>
        <w:t>nt</w:t>
      </w:r>
      <w:r>
        <w:rPr>
          <w:rFonts w:ascii="Arial Narrow" w:eastAsia="Arial Narrow" w:hAnsi="Arial Narrow" w:cs="Arial Narrow"/>
          <w:b/>
          <w:spacing w:val="-1"/>
        </w:rPr>
        <w:t xml:space="preserve"> </w:t>
      </w:r>
      <w:r>
        <w:rPr>
          <w:rFonts w:ascii="Arial Narrow" w:eastAsia="Arial Narrow" w:hAnsi="Arial Narrow" w:cs="Arial Narrow"/>
          <w:b/>
        </w:rPr>
        <w:t>Teach</w:t>
      </w:r>
      <w:r>
        <w:rPr>
          <w:rFonts w:ascii="Arial Narrow" w:eastAsia="Arial Narrow" w:hAnsi="Arial Narrow" w:cs="Arial Narrow"/>
          <w:b/>
          <w:spacing w:val="-1"/>
        </w:rPr>
        <w:t>e</w:t>
      </w:r>
      <w:r>
        <w:rPr>
          <w:rFonts w:ascii="Arial Narrow" w:eastAsia="Arial Narrow" w:hAnsi="Arial Narrow" w:cs="Arial Narrow"/>
          <w:b/>
        </w:rPr>
        <w:t>r</w:t>
      </w:r>
      <w:r>
        <w:rPr>
          <w:rFonts w:ascii="Arial Narrow" w:eastAsia="Arial Narrow" w:hAnsi="Arial Narrow" w:cs="Arial Narrow"/>
        </w:rPr>
        <w:t xml:space="preserve">, </w:t>
      </w:r>
      <w:r>
        <w:rPr>
          <w:rFonts w:ascii="Arial Narrow" w:eastAsia="Arial Narrow" w:hAnsi="Arial Narrow" w:cs="Arial Narrow"/>
          <w:i/>
        </w:rPr>
        <w:t>Woodburn Elementary School,</w:t>
      </w:r>
      <w:r>
        <w:rPr>
          <w:rFonts w:ascii="Arial Narrow" w:eastAsia="Arial Narrow" w:hAnsi="Arial Narrow" w:cs="Arial Narrow"/>
          <w:i/>
          <w:spacing w:val="2"/>
        </w:rPr>
        <w:t xml:space="preserve"> </w:t>
      </w:r>
      <w:r>
        <w:rPr>
          <w:rFonts w:ascii="Arial Narrow" w:eastAsia="Arial Narrow" w:hAnsi="Arial Narrow" w:cs="Arial Narrow"/>
        </w:rPr>
        <w:t>Woodburn, Indiana; January 2013 – May 2013</w:t>
      </w:r>
    </w:p>
    <w:p w14:paraId="146944EF" w14:textId="77777777" w:rsidR="00B676F1" w:rsidRDefault="00A71C3C">
      <w:pPr>
        <w:spacing w:before="1"/>
        <w:ind w:left="508"/>
        <w:rPr>
          <w:rFonts w:ascii="Arial Narrow" w:eastAsia="Arial Narrow" w:hAnsi="Arial Narrow" w:cs="Arial Narrow"/>
        </w:rPr>
      </w:pPr>
      <w:r>
        <w:rPr>
          <w:rFonts w:ascii="Segoe MDL2 Assets" w:eastAsia="Segoe MDL2 Assets" w:hAnsi="Segoe MDL2 Assets" w:cs="Segoe MDL2 Assets"/>
          <w:w w:val="46"/>
          <w:sz w:val="24"/>
          <w:szCs w:val="24"/>
        </w:rPr>
        <w:t xml:space="preserve">       </w:t>
      </w:r>
      <w:r>
        <w:rPr>
          <w:rFonts w:ascii="Segoe MDL2 Assets" w:eastAsia="Segoe MDL2 Assets" w:hAnsi="Segoe MDL2 Assets" w:cs="Segoe MDL2 Assets"/>
          <w:spacing w:val="9"/>
          <w:w w:val="46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</w:rPr>
        <w:t>Assessed stud</w:t>
      </w:r>
      <w:r>
        <w:rPr>
          <w:rFonts w:ascii="Arial Narrow" w:eastAsia="Arial Narrow" w:hAnsi="Arial Narrow" w:cs="Arial Narrow"/>
          <w:spacing w:val="1"/>
        </w:rPr>
        <w:t>e</w:t>
      </w:r>
      <w:r>
        <w:rPr>
          <w:rFonts w:ascii="Arial Narrow" w:eastAsia="Arial Narrow" w:hAnsi="Arial Narrow" w:cs="Arial Narrow"/>
        </w:rPr>
        <w:t xml:space="preserve">nt </w:t>
      </w:r>
      <w:r>
        <w:rPr>
          <w:rFonts w:ascii="Arial Narrow" w:eastAsia="Arial Narrow" w:hAnsi="Arial Narrow" w:cs="Arial Narrow"/>
        </w:rPr>
        <w:t>learning through a pre- and p</w:t>
      </w:r>
      <w:r>
        <w:rPr>
          <w:rFonts w:ascii="Arial Narrow" w:eastAsia="Arial Narrow" w:hAnsi="Arial Narrow" w:cs="Arial Narrow"/>
          <w:spacing w:val="-1"/>
        </w:rPr>
        <w:t>o</w:t>
      </w:r>
      <w:r>
        <w:rPr>
          <w:rFonts w:ascii="Arial Narrow" w:eastAsia="Arial Narrow" w:hAnsi="Arial Narrow" w:cs="Arial Narrow"/>
        </w:rPr>
        <w:t>st-test as part of LAMP (Learning Assessment Model Project)</w:t>
      </w:r>
    </w:p>
    <w:p w14:paraId="25864B55" w14:textId="77777777" w:rsidR="00B676F1" w:rsidRDefault="00A71C3C">
      <w:pPr>
        <w:spacing w:before="1"/>
        <w:ind w:left="508" w:right="-56"/>
        <w:rPr>
          <w:rFonts w:ascii="Arial Narrow" w:eastAsia="Arial Narrow" w:hAnsi="Arial Narrow" w:cs="Arial Narrow"/>
        </w:rPr>
      </w:pPr>
      <w:r>
        <w:rPr>
          <w:rFonts w:ascii="Segoe MDL2 Assets" w:eastAsia="Segoe MDL2 Assets" w:hAnsi="Segoe MDL2 Assets" w:cs="Segoe MDL2 Assets"/>
          <w:w w:val="46"/>
          <w:sz w:val="24"/>
          <w:szCs w:val="24"/>
        </w:rPr>
        <w:t xml:space="preserve">       </w:t>
      </w:r>
      <w:r>
        <w:rPr>
          <w:rFonts w:ascii="Segoe MDL2 Assets" w:eastAsia="Segoe MDL2 Assets" w:hAnsi="Segoe MDL2 Assets" w:cs="Segoe MDL2 Assets"/>
          <w:spacing w:val="9"/>
          <w:w w:val="46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</w:rPr>
        <w:t>Created unit on butterflies to te</w:t>
      </w:r>
      <w:r>
        <w:rPr>
          <w:rFonts w:ascii="Arial Narrow" w:eastAsia="Arial Narrow" w:hAnsi="Arial Narrow" w:cs="Arial Narrow"/>
          <w:spacing w:val="1"/>
        </w:rPr>
        <w:t>a</w:t>
      </w:r>
      <w:r>
        <w:rPr>
          <w:rFonts w:ascii="Arial Narrow" w:eastAsia="Arial Narrow" w:hAnsi="Arial Narrow" w:cs="Arial Narrow"/>
          <w:spacing w:val="-1"/>
        </w:rPr>
        <w:t>c</w:t>
      </w:r>
      <w:r>
        <w:rPr>
          <w:rFonts w:ascii="Arial Narrow" w:eastAsia="Arial Narrow" w:hAnsi="Arial Narrow" w:cs="Arial Narrow"/>
        </w:rPr>
        <w:t>h students ab</w:t>
      </w:r>
      <w:r>
        <w:rPr>
          <w:rFonts w:ascii="Arial Narrow" w:eastAsia="Arial Narrow" w:hAnsi="Arial Narrow" w:cs="Arial Narrow"/>
          <w:spacing w:val="1"/>
        </w:rPr>
        <w:t>o</w:t>
      </w:r>
      <w:r>
        <w:rPr>
          <w:rFonts w:ascii="Arial Narrow" w:eastAsia="Arial Narrow" w:hAnsi="Arial Narrow" w:cs="Arial Narrow"/>
        </w:rPr>
        <w:t>ut butterfly</w:t>
      </w:r>
      <w:r>
        <w:rPr>
          <w:rFonts w:ascii="Arial Narrow" w:eastAsia="Arial Narrow" w:hAnsi="Arial Narrow" w:cs="Arial Narrow"/>
          <w:spacing w:val="2"/>
        </w:rPr>
        <w:t xml:space="preserve"> </w:t>
      </w:r>
      <w:r>
        <w:rPr>
          <w:rFonts w:ascii="Arial Narrow" w:eastAsia="Arial Narrow" w:hAnsi="Arial Narrow" w:cs="Arial Narrow"/>
        </w:rPr>
        <w:t>life cycle while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>incor</w:t>
      </w:r>
      <w:r>
        <w:rPr>
          <w:rFonts w:ascii="Arial Narrow" w:eastAsia="Arial Narrow" w:hAnsi="Arial Narrow" w:cs="Arial Narrow"/>
          <w:spacing w:val="1"/>
        </w:rPr>
        <w:t>p</w:t>
      </w:r>
      <w:r>
        <w:rPr>
          <w:rFonts w:ascii="Arial Narrow" w:eastAsia="Arial Narrow" w:hAnsi="Arial Narrow" w:cs="Arial Narrow"/>
        </w:rPr>
        <w:t>orating art proj</w:t>
      </w:r>
      <w:r>
        <w:rPr>
          <w:rFonts w:ascii="Arial Narrow" w:eastAsia="Arial Narrow" w:hAnsi="Arial Narrow" w:cs="Arial Narrow"/>
          <w:spacing w:val="-1"/>
        </w:rPr>
        <w:t>ec</w:t>
      </w:r>
      <w:r>
        <w:rPr>
          <w:rFonts w:ascii="Arial Narrow" w:eastAsia="Arial Narrow" w:hAnsi="Arial Narrow" w:cs="Arial Narrow"/>
        </w:rPr>
        <w:t>ts and writing</w:t>
      </w:r>
    </w:p>
    <w:p w14:paraId="2C04D2CC" w14:textId="77777777" w:rsidR="00B676F1" w:rsidRDefault="00A71C3C">
      <w:pPr>
        <w:spacing w:before="1"/>
        <w:ind w:left="508"/>
        <w:rPr>
          <w:rFonts w:ascii="Arial Narrow" w:eastAsia="Arial Narrow" w:hAnsi="Arial Narrow" w:cs="Arial Narrow"/>
        </w:rPr>
      </w:pPr>
      <w:r>
        <w:rPr>
          <w:rFonts w:ascii="Segoe MDL2 Assets" w:eastAsia="Segoe MDL2 Assets" w:hAnsi="Segoe MDL2 Assets" w:cs="Segoe MDL2 Assets"/>
          <w:w w:val="46"/>
          <w:sz w:val="24"/>
          <w:szCs w:val="24"/>
        </w:rPr>
        <w:t xml:space="preserve">       </w:t>
      </w:r>
      <w:r>
        <w:rPr>
          <w:rFonts w:ascii="Segoe MDL2 Assets" w:eastAsia="Segoe MDL2 Assets" w:hAnsi="Segoe MDL2 Assets" w:cs="Segoe MDL2 Assets"/>
          <w:spacing w:val="9"/>
          <w:w w:val="46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</w:rPr>
        <w:t xml:space="preserve">Designed grading </w:t>
      </w:r>
      <w:r>
        <w:rPr>
          <w:rFonts w:ascii="Arial Narrow" w:eastAsia="Arial Narrow" w:hAnsi="Arial Narrow" w:cs="Arial Narrow"/>
        </w:rPr>
        <w:t>rubrics and course activi</w:t>
      </w:r>
      <w:r>
        <w:rPr>
          <w:rFonts w:ascii="Arial Narrow" w:eastAsia="Arial Narrow" w:hAnsi="Arial Narrow" w:cs="Arial Narrow"/>
          <w:spacing w:val="1"/>
        </w:rPr>
        <w:t>t</w:t>
      </w:r>
      <w:r>
        <w:rPr>
          <w:rFonts w:ascii="Arial Narrow" w:eastAsia="Arial Narrow" w:hAnsi="Arial Narrow" w:cs="Arial Narrow"/>
          <w:spacing w:val="-1"/>
        </w:rPr>
        <w:t>i</w:t>
      </w:r>
      <w:r>
        <w:rPr>
          <w:rFonts w:ascii="Arial Narrow" w:eastAsia="Arial Narrow" w:hAnsi="Arial Narrow" w:cs="Arial Narrow"/>
        </w:rPr>
        <w:t>es i</w:t>
      </w:r>
      <w:r>
        <w:rPr>
          <w:rFonts w:ascii="Arial Narrow" w:eastAsia="Arial Narrow" w:hAnsi="Arial Narrow" w:cs="Arial Narrow"/>
          <w:spacing w:val="1"/>
        </w:rPr>
        <w:t>n</w:t>
      </w:r>
      <w:r>
        <w:rPr>
          <w:rFonts w:ascii="Arial Narrow" w:eastAsia="Arial Narrow" w:hAnsi="Arial Narrow" w:cs="Arial Narrow"/>
        </w:rPr>
        <w:t>c</w:t>
      </w:r>
      <w:r>
        <w:rPr>
          <w:rFonts w:ascii="Arial Narrow" w:eastAsia="Arial Narrow" w:hAnsi="Arial Narrow" w:cs="Arial Narrow"/>
          <w:spacing w:val="1"/>
        </w:rPr>
        <w:t>l</w:t>
      </w:r>
      <w:r>
        <w:rPr>
          <w:rFonts w:ascii="Arial Narrow" w:eastAsia="Arial Narrow" w:hAnsi="Arial Narrow" w:cs="Arial Narrow"/>
        </w:rPr>
        <w:t>uding learning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>stations, group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>work, and work</w:t>
      </w:r>
      <w:r>
        <w:rPr>
          <w:rFonts w:ascii="Arial Narrow" w:eastAsia="Arial Narrow" w:hAnsi="Arial Narrow" w:cs="Arial Narrow"/>
          <w:spacing w:val="-2"/>
        </w:rPr>
        <w:t>s</w:t>
      </w:r>
      <w:r>
        <w:rPr>
          <w:rFonts w:ascii="Arial Narrow" w:eastAsia="Arial Narrow" w:hAnsi="Arial Narrow" w:cs="Arial Narrow"/>
        </w:rPr>
        <w:t>heets</w:t>
      </w:r>
    </w:p>
    <w:p w14:paraId="5017AA8F" w14:textId="77777777" w:rsidR="00B676F1" w:rsidRDefault="00A71C3C">
      <w:pPr>
        <w:spacing w:before="1"/>
        <w:ind w:left="508"/>
        <w:rPr>
          <w:rFonts w:ascii="Arial Narrow" w:eastAsia="Arial Narrow" w:hAnsi="Arial Narrow" w:cs="Arial Narrow"/>
        </w:rPr>
      </w:pPr>
      <w:r>
        <w:rPr>
          <w:rFonts w:ascii="Segoe MDL2 Assets" w:eastAsia="Segoe MDL2 Assets" w:hAnsi="Segoe MDL2 Assets" w:cs="Segoe MDL2 Assets"/>
          <w:w w:val="46"/>
          <w:sz w:val="24"/>
          <w:szCs w:val="24"/>
        </w:rPr>
        <w:t xml:space="preserve">       </w:t>
      </w:r>
      <w:r>
        <w:rPr>
          <w:rFonts w:ascii="Segoe MDL2 Assets" w:eastAsia="Segoe MDL2 Assets" w:hAnsi="Segoe MDL2 Assets" w:cs="Segoe MDL2 Assets"/>
          <w:spacing w:val="9"/>
          <w:w w:val="46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</w:rPr>
        <w:t>Coordinated field trips to the Fort Wayne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 xml:space="preserve">Zoo and Art Museum for 80 first-grade </w:t>
      </w:r>
      <w:r>
        <w:rPr>
          <w:rFonts w:ascii="Arial Narrow" w:eastAsia="Arial Narrow" w:hAnsi="Arial Narrow" w:cs="Arial Narrow"/>
          <w:spacing w:val="-2"/>
        </w:rPr>
        <w:t>s</w:t>
      </w:r>
      <w:r>
        <w:rPr>
          <w:rFonts w:ascii="Arial Narrow" w:eastAsia="Arial Narrow" w:hAnsi="Arial Narrow" w:cs="Arial Narrow"/>
        </w:rPr>
        <w:t>tudents</w:t>
      </w:r>
    </w:p>
    <w:p w14:paraId="36F7109C" w14:textId="77777777" w:rsidR="00B676F1" w:rsidRDefault="00A71C3C">
      <w:pPr>
        <w:spacing w:before="1"/>
        <w:ind w:left="508"/>
        <w:rPr>
          <w:rFonts w:ascii="Arial Narrow" w:eastAsia="Arial Narrow" w:hAnsi="Arial Narrow" w:cs="Arial Narrow"/>
        </w:rPr>
      </w:pPr>
      <w:r>
        <w:rPr>
          <w:rFonts w:ascii="Segoe MDL2 Assets" w:eastAsia="Segoe MDL2 Assets" w:hAnsi="Segoe MDL2 Assets" w:cs="Segoe MDL2 Assets"/>
          <w:w w:val="46"/>
          <w:sz w:val="24"/>
          <w:szCs w:val="24"/>
        </w:rPr>
        <w:t xml:space="preserve">       </w:t>
      </w:r>
      <w:r>
        <w:rPr>
          <w:rFonts w:ascii="Segoe MDL2 Assets" w:eastAsia="Segoe MDL2 Assets" w:hAnsi="Segoe MDL2 Assets" w:cs="Segoe MDL2 Assets"/>
          <w:spacing w:val="9"/>
          <w:w w:val="46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</w:rPr>
        <w:t>Attended professional dev</w:t>
      </w:r>
      <w:r>
        <w:rPr>
          <w:rFonts w:ascii="Arial Narrow" w:eastAsia="Arial Narrow" w:hAnsi="Arial Narrow" w:cs="Arial Narrow"/>
          <w:spacing w:val="1"/>
        </w:rPr>
        <w:t>e</w:t>
      </w:r>
      <w:r>
        <w:rPr>
          <w:rFonts w:ascii="Arial Narrow" w:eastAsia="Arial Narrow" w:hAnsi="Arial Narrow" w:cs="Arial Narrow"/>
          <w:spacing w:val="-1"/>
        </w:rPr>
        <w:t>l</w:t>
      </w:r>
      <w:r>
        <w:rPr>
          <w:rFonts w:ascii="Arial Narrow" w:eastAsia="Arial Narrow" w:hAnsi="Arial Narrow" w:cs="Arial Narrow"/>
        </w:rPr>
        <w:t>op</w:t>
      </w:r>
      <w:r>
        <w:rPr>
          <w:rFonts w:ascii="Arial Narrow" w:eastAsia="Arial Narrow" w:hAnsi="Arial Narrow" w:cs="Arial Narrow"/>
          <w:spacing w:val="1"/>
        </w:rPr>
        <w:t>m</w:t>
      </w:r>
      <w:r>
        <w:rPr>
          <w:rFonts w:ascii="Arial Narrow" w:eastAsia="Arial Narrow" w:hAnsi="Arial Narrow" w:cs="Arial Narrow"/>
        </w:rPr>
        <w:t>ent training on curriculum, readi</w:t>
      </w:r>
      <w:r>
        <w:rPr>
          <w:rFonts w:ascii="Arial Narrow" w:eastAsia="Arial Narrow" w:hAnsi="Arial Narrow" w:cs="Arial Narrow"/>
        </w:rPr>
        <w:t>ng recovery, and lesson differenti</w:t>
      </w:r>
      <w:r>
        <w:rPr>
          <w:rFonts w:ascii="Arial Narrow" w:eastAsia="Arial Narrow" w:hAnsi="Arial Narrow" w:cs="Arial Narrow"/>
          <w:spacing w:val="1"/>
        </w:rPr>
        <w:t>a</w:t>
      </w:r>
      <w:r>
        <w:rPr>
          <w:rFonts w:ascii="Arial Narrow" w:eastAsia="Arial Narrow" w:hAnsi="Arial Narrow" w:cs="Arial Narrow"/>
        </w:rPr>
        <w:t>tion</w:t>
      </w:r>
    </w:p>
    <w:p w14:paraId="3F44F049" w14:textId="77777777" w:rsidR="00B676F1" w:rsidRDefault="00A71C3C">
      <w:pPr>
        <w:spacing w:before="2"/>
        <w:ind w:left="508"/>
        <w:rPr>
          <w:rFonts w:ascii="Arial Narrow" w:eastAsia="Arial Narrow" w:hAnsi="Arial Narrow" w:cs="Arial Narrow"/>
        </w:rPr>
      </w:pPr>
      <w:r>
        <w:rPr>
          <w:rFonts w:ascii="Segoe MDL2 Assets" w:eastAsia="Segoe MDL2 Assets" w:hAnsi="Segoe MDL2 Assets" w:cs="Segoe MDL2 Assets"/>
          <w:w w:val="46"/>
          <w:sz w:val="24"/>
          <w:szCs w:val="24"/>
        </w:rPr>
        <w:t xml:space="preserve">       </w:t>
      </w:r>
      <w:r>
        <w:rPr>
          <w:rFonts w:ascii="Segoe MDL2 Assets" w:eastAsia="Segoe MDL2 Assets" w:hAnsi="Segoe MDL2 Assets" w:cs="Segoe MDL2 Assets"/>
          <w:spacing w:val="9"/>
          <w:w w:val="46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</w:rPr>
        <w:t xml:space="preserve">Organized after-school tutoring </w:t>
      </w:r>
      <w:r>
        <w:rPr>
          <w:rFonts w:ascii="Arial Narrow" w:eastAsia="Arial Narrow" w:hAnsi="Arial Narrow" w:cs="Arial Narrow"/>
          <w:spacing w:val="1"/>
        </w:rPr>
        <w:t>pr</w:t>
      </w:r>
      <w:r>
        <w:rPr>
          <w:rFonts w:ascii="Arial Narrow" w:eastAsia="Arial Narrow" w:hAnsi="Arial Narrow" w:cs="Arial Narrow"/>
        </w:rPr>
        <w:t>ogram 3 days a week for an average of 35 students</w:t>
      </w:r>
    </w:p>
    <w:p w14:paraId="52C30286" w14:textId="77777777" w:rsidR="00B676F1" w:rsidRDefault="00A71C3C">
      <w:pPr>
        <w:spacing w:before="1"/>
        <w:ind w:left="508"/>
        <w:rPr>
          <w:rFonts w:ascii="Arial Narrow" w:eastAsia="Arial Narrow" w:hAnsi="Arial Narrow" w:cs="Arial Narrow"/>
        </w:rPr>
      </w:pPr>
      <w:r>
        <w:rPr>
          <w:rFonts w:ascii="Segoe MDL2 Assets" w:eastAsia="Segoe MDL2 Assets" w:hAnsi="Segoe MDL2 Assets" w:cs="Segoe MDL2 Assets"/>
          <w:w w:val="46"/>
          <w:sz w:val="24"/>
          <w:szCs w:val="24"/>
        </w:rPr>
        <w:t xml:space="preserve">       </w:t>
      </w:r>
      <w:r>
        <w:rPr>
          <w:rFonts w:ascii="Segoe MDL2 Assets" w:eastAsia="Segoe MDL2 Assets" w:hAnsi="Segoe MDL2 Assets" w:cs="Segoe MDL2 Assets"/>
          <w:spacing w:val="9"/>
          <w:w w:val="46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</w:rPr>
        <w:t xml:space="preserve">Participated in </w:t>
      </w:r>
      <w:r>
        <w:rPr>
          <w:rFonts w:ascii="Arial Narrow" w:eastAsia="Arial Narrow" w:hAnsi="Arial Narrow" w:cs="Arial Narrow"/>
          <w:spacing w:val="1"/>
        </w:rPr>
        <w:t>2</w:t>
      </w:r>
      <w:r>
        <w:rPr>
          <w:rFonts w:ascii="Arial Narrow" w:eastAsia="Arial Narrow" w:hAnsi="Arial Narrow" w:cs="Arial Narrow"/>
        </w:rPr>
        <w:t>7 parent-teacher conferences a</w:t>
      </w:r>
      <w:r>
        <w:rPr>
          <w:rFonts w:ascii="Arial Narrow" w:eastAsia="Arial Narrow" w:hAnsi="Arial Narrow" w:cs="Arial Narrow"/>
          <w:spacing w:val="1"/>
        </w:rPr>
        <w:t>n</w:t>
      </w:r>
      <w:r>
        <w:rPr>
          <w:rFonts w:ascii="Arial Narrow" w:eastAsia="Arial Narrow" w:hAnsi="Arial Narrow" w:cs="Arial Narrow"/>
        </w:rPr>
        <w:t>d designed mon</w:t>
      </w:r>
      <w:r>
        <w:rPr>
          <w:rFonts w:ascii="Arial Narrow" w:eastAsia="Arial Narrow" w:hAnsi="Arial Narrow" w:cs="Arial Narrow"/>
          <w:spacing w:val="1"/>
        </w:rPr>
        <w:t>t</w:t>
      </w:r>
      <w:r>
        <w:rPr>
          <w:rFonts w:ascii="Arial Narrow" w:eastAsia="Arial Narrow" w:hAnsi="Arial Narrow" w:cs="Arial Narrow"/>
        </w:rPr>
        <w:t>hly parent newsletter</w:t>
      </w:r>
    </w:p>
    <w:p w14:paraId="1E44BF00" w14:textId="77777777" w:rsidR="00B676F1" w:rsidRDefault="00B676F1">
      <w:pPr>
        <w:spacing w:before="9" w:line="220" w:lineRule="exact"/>
        <w:rPr>
          <w:sz w:val="22"/>
          <w:szCs w:val="22"/>
        </w:rPr>
      </w:pPr>
    </w:p>
    <w:p w14:paraId="4E602131" w14:textId="77777777" w:rsidR="00B676F1" w:rsidRDefault="00A71C3C">
      <w:pPr>
        <w:ind w:left="148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b/>
        </w:rPr>
        <w:t>Practicum</w:t>
      </w:r>
      <w:r>
        <w:rPr>
          <w:rFonts w:ascii="Arial Narrow" w:eastAsia="Arial Narrow" w:hAnsi="Arial Narrow" w:cs="Arial Narrow"/>
          <w:b/>
          <w:spacing w:val="-1"/>
        </w:rPr>
        <w:t xml:space="preserve"> </w:t>
      </w:r>
      <w:r>
        <w:rPr>
          <w:rFonts w:ascii="Arial Narrow" w:eastAsia="Arial Narrow" w:hAnsi="Arial Narrow" w:cs="Arial Narrow"/>
          <w:b/>
        </w:rPr>
        <w:t>Tea</w:t>
      </w:r>
      <w:r>
        <w:rPr>
          <w:rFonts w:ascii="Arial Narrow" w:eastAsia="Arial Narrow" w:hAnsi="Arial Narrow" w:cs="Arial Narrow"/>
          <w:b/>
          <w:spacing w:val="-1"/>
        </w:rPr>
        <w:t>c</w:t>
      </w:r>
      <w:r>
        <w:rPr>
          <w:rFonts w:ascii="Arial Narrow" w:eastAsia="Arial Narrow" w:hAnsi="Arial Narrow" w:cs="Arial Narrow"/>
          <w:b/>
        </w:rPr>
        <w:t>her</w:t>
      </w:r>
    </w:p>
    <w:p w14:paraId="58E6257F" w14:textId="77777777" w:rsidR="00B676F1" w:rsidRDefault="00A71C3C">
      <w:pPr>
        <w:spacing w:line="220" w:lineRule="exact"/>
        <w:ind w:left="148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i/>
        </w:rPr>
        <w:t>Garfield Elementary School,</w:t>
      </w:r>
      <w:r>
        <w:rPr>
          <w:rFonts w:ascii="Arial Narrow" w:eastAsia="Arial Narrow" w:hAnsi="Arial Narrow" w:cs="Arial Narrow"/>
          <w:i/>
          <w:spacing w:val="1"/>
        </w:rPr>
        <w:t xml:space="preserve"> </w:t>
      </w:r>
      <w:r>
        <w:rPr>
          <w:rFonts w:ascii="Arial Narrow" w:eastAsia="Arial Narrow" w:hAnsi="Arial Narrow" w:cs="Arial Narrow"/>
        </w:rPr>
        <w:t>Mu</w:t>
      </w:r>
      <w:r>
        <w:rPr>
          <w:rFonts w:ascii="Arial Narrow" w:eastAsia="Arial Narrow" w:hAnsi="Arial Narrow" w:cs="Arial Narrow"/>
          <w:spacing w:val="1"/>
        </w:rPr>
        <w:t>n</w:t>
      </w:r>
      <w:r>
        <w:rPr>
          <w:rFonts w:ascii="Arial Narrow" w:eastAsia="Arial Narrow" w:hAnsi="Arial Narrow" w:cs="Arial Narrow"/>
          <w:spacing w:val="-1"/>
        </w:rPr>
        <w:t>c</w:t>
      </w:r>
      <w:r>
        <w:rPr>
          <w:rFonts w:ascii="Arial Narrow" w:eastAsia="Arial Narrow" w:hAnsi="Arial Narrow" w:cs="Arial Narrow"/>
        </w:rPr>
        <w:t>ie, Indiana; Ja</w:t>
      </w:r>
      <w:r>
        <w:rPr>
          <w:rFonts w:ascii="Arial Narrow" w:eastAsia="Arial Narrow" w:hAnsi="Arial Narrow" w:cs="Arial Narrow"/>
          <w:spacing w:val="1"/>
        </w:rPr>
        <w:t>n</w:t>
      </w:r>
      <w:r>
        <w:rPr>
          <w:rFonts w:ascii="Arial Narrow" w:eastAsia="Arial Narrow" w:hAnsi="Arial Narrow" w:cs="Arial Narrow"/>
        </w:rPr>
        <w:t>uary 2012 – May 2012</w:t>
      </w:r>
    </w:p>
    <w:p w14:paraId="10396B08" w14:textId="77777777" w:rsidR="00B676F1" w:rsidRDefault="00A71C3C">
      <w:pPr>
        <w:spacing w:before="2"/>
        <w:ind w:left="508"/>
        <w:rPr>
          <w:rFonts w:ascii="Arial Narrow" w:eastAsia="Arial Narrow" w:hAnsi="Arial Narrow" w:cs="Arial Narrow"/>
        </w:rPr>
      </w:pPr>
      <w:r>
        <w:rPr>
          <w:rFonts w:ascii="Segoe MDL2 Assets" w:eastAsia="Segoe MDL2 Assets" w:hAnsi="Segoe MDL2 Assets" w:cs="Segoe MDL2 Assets"/>
          <w:w w:val="46"/>
          <w:sz w:val="24"/>
          <w:szCs w:val="24"/>
        </w:rPr>
        <w:t xml:space="preserve">       </w:t>
      </w:r>
      <w:r>
        <w:rPr>
          <w:rFonts w:ascii="Segoe MDL2 Assets" w:eastAsia="Segoe MDL2 Assets" w:hAnsi="Segoe MDL2 Assets" w:cs="Segoe MDL2 Assets"/>
          <w:spacing w:val="9"/>
          <w:w w:val="46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</w:rPr>
        <w:t>Taught 23 fifth-</w:t>
      </w:r>
      <w:r>
        <w:rPr>
          <w:rFonts w:ascii="Arial Narrow" w:eastAsia="Arial Narrow" w:hAnsi="Arial Narrow" w:cs="Arial Narrow"/>
          <w:spacing w:val="-1"/>
        </w:rPr>
        <w:t>g</w:t>
      </w:r>
      <w:r>
        <w:rPr>
          <w:rFonts w:ascii="Arial Narrow" w:eastAsia="Arial Narrow" w:hAnsi="Arial Narrow" w:cs="Arial Narrow"/>
        </w:rPr>
        <w:t>rade students in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>math, reading, social stu</w:t>
      </w:r>
      <w:r>
        <w:rPr>
          <w:rFonts w:ascii="Arial Narrow" w:eastAsia="Arial Narrow" w:hAnsi="Arial Narrow" w:cs="Arial Narrow"/>
          <w:spacing w:val="1"/>
        </w:rPr>
        <w:t>d</w:t>
      </w:r>
      <w:r>
        <w:rPr>
          <w:rFonts w:ascii="Arial Narrow" w:eastAsia="Arial Narrow" w:hAnsi="Arial Narrow" w:cs="Arial Narrow"/>
        </w:rPr>
        <w:t>ies, a</w:t>
      </w:r>
      <w:r>
        <w:rPr>
          <w:rFonts w:ascii="Arial Narrow" w:eastAsia="Arial Narrow" w:hAnsi="Arial Narrow" w:cs="Arial Narrow"/>
          <w:spacing w:val="1"/>
        </w:rPr>
        <w:t>n</w:t>
      </w:r>
      <w:r>
        <w:rPr>
          <w:rFonts w:ascii="Arial Narrow" w:eastAsia="Arial Narrow" w:hAnsi="Arial Narrow" w:cs="Arial Narrow"/>
        </w:rPr>
        <w:t>d science</w:t>
      </w:r>
    </w:p>
    <w:p w14:paraId="05CBC8FC" w14:textId="77777777" w:rsidR="00B676F1" w:rsidRDefault="00A71C3C">
      <w:pPr>
        <w:spacing w:before="1"/>
        <w:ind w:left="508"/>
        <w:rPr>
          <w:rFonts w:ascii="Arial Narrow" w:eastAsia="Arial Narrow" w:hAnsi="Arial Narrow" w:cs="Arial Narrow"/>
        </w:rPr>
      </w:pPr>
      <w:r>
        <w:rPr>
          <w:rFonts w:ascii="Segoe MDL2 Assets" w:eastAsia="Segoe MDL2 Assets" w:hAnsi="Segoe MDL2 Assets" w:cs="Segoe MDL2 Assets"/>
          <w:w w:val="46"/>
          <w:sz w:val="24"/>
          <w:szCs w:val="24"/>
        </w:rPr>
        <w:t xml:space="preserve">       </w:t>
      </w:r>
      <w:r>
        <w:rPr>
          <w:rFonts w:ascii="Segoe MDL2 Assets" w:eastAsia="Segoe MDL2 Assets" w:hAnsi="Segoe MDL2 Assets" w:cs="Segoe MDL2 Assets"/>
          <w:spacing w:val="9"/>
          <w:w w:val="46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</w:rPr>
        <w:t>Planned daily l</w:t>
      </w:r>
      <w:r>
        <w:rPr>
          <w:rFonts w:ascii="Arial Narrow" w:eastAsia="Arial Narrow" w:hAnsi="Arial Narrow" w:cs="Arial Narrow"/>
          <w:spacing w:val="1"/>
        </w:rPr>
        <w:t>e</w:t>
      </w:r>
      <w:r>
        <w:rPr>
          <w:rFonts w:ascii="Arial Narrow" w:eastAsia="Arial Narrow" w:hAnsi="Arial Narrow" w:cs="Arial Narrow"/>
        </w:rPr>
        <w:t>ssons i</w:t>
      </w:r>
      <w:r>
        <w:rPr>
          <w:rFonts w:ascii="Arial Narrow" w:eastAsia="Arial Narrow" w:hAnsi="Arial Narrow" w:cs="Arial Narrow"/>
          <w:spacing w:val="1"/>
        </w:rPr>
        <w:t>n</w:t>
      </w:r>
      <w:r>
        <w:rPr>
          <w:rFonts w:ascii="Arial Narrow" w:eastAsia="Arial Narrow" w:hAnsi="Arial Narrow" w:cs="Arial Narrow"/>
        </w:rPr>
        <w:t>clu</w:t>
      </w:r>
      <w:r>
        <w:rPr>
          <w:rFonts w:ascii="Arial Narrow" w:eastAsia="Arial Narrow" w:hAnsi="Arial Narrow" w:cs="Arial Narrow"/>
          <w:spacing w:val="1"/>
        </w:rPr>
        <w:t>d</w:t>
      </w:r>
      <w:r>
        <w:rPr>
          <w:rFonts w:ascii="Arial Narrow" w:eastAsia="Arial Narrow" w:hAnsi="Arial Narrow" w:cs="Arial Narrow"/>
        </w:rPr>
        <w:t>ing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>content standa</w:t>
      </w:r>
      <w:r>
        <w:rPr>
          <w:rFonts w:ascii="Arial Narrow" w:eastAsia="Arial Narrow" w:hAnsi="Arial Narrow" w:cs="Arial Narrow"/>
          <w:spacing w:val="1"/>
        </w:rPr>
        <w:t>r</w:t>
      </w:r>
      <w:r>
        <w:rPr>
          <w:rFonts w:ascii="Arial Narrow" w:eastAsia="Arial Narrow" w:hAnsi="Arial Narrow" w:cs="Arial Narrow"/>
        </w:rPr>
        <w:t>ds, objectives, p</w:t>
      </w:r>
      <w:r>
        <w:rPr>
          <w:rFonts w:ascii="Arial Narrow" w:eastAsia="Arial Narrow" w:hAnsi="Arial Narrow" w:cs="Arial Narrow"/>
          <w:spacing w:val="2"/>
        </w:rPr>
        <w:t>r</w:t>
      </w:r>
      <w:r>
        <w:rPr>
          <w:rFonts w:ascii="Arial Narrow" w:eastAsia="Arial Narrow" w:hAnsi="Arial Narrow" w:cs="Arial Narrow"/>
        </w:rPr>
        <w:t xml:space="preserve">ocedures, and </w:t>
      </w:r>
      <w:r>
        <w:rPr>
          <w:rFonts w:ascii="Arial Narrow" w:eastAsia="Arial Narrow" w:hAnsi="Arial Narrow" w:cs="Arial Narrow"/>
        </w:rPr>
        <w:t>materials</w:t>
      </w:r>
    </w:p>
    <w:p w14:paraId="75EA0C10" w14:textId="77777777" w:rsidR="00B676F1" w:rsidRDefault="00A71C3C">
      <w:pPr>
        <w:spacing w:before="1"/>
        <w:ind w:left="508"/>
        <w:rPr>
          <w:rFonts w:ascii="Arial Narrow" w:eastAsia="Arial Narrow" w:hAnsi="Arial Narrow" w:cs="Arial Narrow"/>
        </w:rPr>
      </w:pPr>
      <w:r>
        <w:rPr>
          <w:rFonts w:ascii="Segoe MDL2 Assets" w:eastAsia="Segoe MDL2 Assets" w:hAnsi="Segoe MDL2 Assets" w:cs="Segoe MDL2 Assets"/>
          <w:w w:val="46"/>
          <w:sz w:val="24"/>
          <w:szCs w:val="24"/>
        </w:rPr>
        <w:t xml:space="preserve">       </w:t>
      </w:r>
      <w:r>
        <w:rPr>
          <w:rFonts w:ascii="Segoe MDL2 Assets" w:eastAsia="Segoe MDL2 Assets" w:hAnsi="Segoe MDL2 Assets" w:cs="Segoe MDL2 Assets"/>
          <w:spacing w:val="9"/>
          <w:w w:val="46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</w:rPr>
        <w:t>Developed and instructed unit plans over solar systems, rainforests, and women in history</w:t>
      </w:r>
    </w:p>
    <w:p w14:paraId="2EDDBB93" w14:textId="77777777" w:rsidR="00B676F1" w:rsidRDefault="00A71C3C">
      <w:pPr>
        <w:spacing w:before="1"/>
        <w:ind w:left="508"/>
        <w:rPr>
          <w:rFonts w:ascii="Arial Narrow" w:eastAsia="Arial Narrow" w:hAnsi="Arial Narrow" w:cs="Arial Narrow"/>
        </w:rPr>
      </w:pPr>
      <w:r>
        <w:rPr>
          <w:rFonts w:ascii="Segoe MDL2 Assets" w:eastAsia="Segoe MDL2 Assets" w:hAnsi="Segoe MDL2 Assets" w:cs="Segoe MDL2 Assets"/>
          <w:w w:val="46"/>
          <w:sz w:val="24"/>
          <w:szCs w:val="24"/>
        </w:rPr>
        <w:t xml:space="preserve">       </w:t>
      </w:r>
      <w:r>
        <w:rPr>
          <w:rFonts w:ascii="Segoe MDL2 Assets" w:eastAsia="Segoe MDL2 Assets" w:hAnsi="Segoe MDL2 Assets" w:cs="Segoe MDL2 Assets"/>
          <w:spacing w:val="9"/>
          <w:w w:val="46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</w:rPr>
        <w:t>Used technology in the classroom in the form of supervised Internet-based research</w:t>
      </w:r>
    </w:p>
    <w:p w14:paraId="0B71B053" w14:textId="77777777" w:rsidR="00B676F1" w:rsidRDefault="00B676F1">
      <w:pPr>
        <w:spacing w:before="9" w:line="220" w:lineRule="exact"/>
        <w:rPr>
          <w:sz w:val="22"/>
          <w:szCs w:val="22"/>
        </w:rPr>
      </w:pPr>
    </w:p>
    <w:p w14:paraId="2386234A" w14:textId="77777777" w:rsidR="00B676F1" w:rsidRDefault="00A71C3C">
      <w:pPr>
        <w:ind w:left="148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i/>
        </w:rPr>
        <w:t xml:space="preserve">Liberty Christian School, </w:t>
      </w:r>
      <w:r>
        <w:rPr>
          <w:rFonts w:ascii="Arial Narrow" w:eastAsia="Arial Narrow" w:hAnsi="Arial Narrow" w:cs="Arial Narrow"/>
        </w:rPr>
        <w:t>Anderson, Indiana; Se</w:t>
      </w:r>
      <w:r>
        <w:rPr>
          <w:rFonts w:ascii="Arial Narrow" w:eastAsia="Arial Narrow" w:hAnsi="Arial Narrow" w:cs="Arial Narrow"/>
          <w:spacing w:val="1"/>
        </w:rPr>
        <w:t>p</w:t>
      </w:r>
      <w:r>
        <w:rPr>
          <w:rFonts w:ascii="Arial Narrow" w:eastAsia="Arial Narrow" w:hAnsi="Arial Narrow" w:cs="Arial Narrow"/>
        </w:rPr>
        <w:t>tember</w:t>
      </w:r>
      <w:r>
        <w:rPr>
          <w:rFonts w:ascii="Arial Narrow" w:eastAsia="Arial Narrow" w:hAnsi="Arial Narrow" w:cs="Arial Narrow"/>
        </w:rPr>
        <w:t xml:space="preserve"> 2011 – December 2011</w:t>
      </w:r>
    </w:p>
    <w:p w14:paraId="6C049E21" w14:textId="77777777" w:rsidR="00B676F1" w:rsidRDefault="00A71C3C">
      <w:pPr>
        <w:spacing w:before="2"/>
        <w:ind w:left="508"/>
        <w:rPr>
          <w:rFonts w:ascii="Arial Narrow" w:eastAsia="Arial Narrow" w:hAnsi="Arial Narrow" w:cs="Arial Narrow"/>
        </w:rPr>
      </w:pPr>
      <w:r>
        <w:rPr>
          <w:rFonts w:ascii="Segoe MDL2 Assets" w:eastAsia="Segoe MDL2 Assets" w:hAnsi="Segoe MDL2 Assets" w:cs="Segoe MDL2 Assets"/>
          <w:w w:val="46"/>
          <w:sz w:val="24"/>
          <w:szCs w:val="24"/>
        </w:rPr>
        <w:t xml:space="preserve">       </w:t>
      </w:r>
      <w:r>
        <w:rPr>
          <w:rFonts w:ascii="Segoe MDL2 Assets" w:eastAsia="Segoe MDL2 Assets" w:hAnsi="Segoe MDL2 Assets" w:cs="Segoe MDL2 Assets"/>
          <w:spacing w:val="9"/>
          <w:w w:val="46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</w:rPr>
        <w:t>Developed and taught multi-week unit on probl</w:t>
      </w:r>
      <w:r>
        <w:rPr>
          <w:rFonts w:ascii="Arial Narrow" w:eastAsia="Arial Narrow" w:hAnsi="Arial Narrow" w:cs="Arial Narrow"/>
          <w:spacing w:val="1"/>
        </w:rPr>
        <w:t>e</w:t>
      </w:r>
      <w:r>
        <w:rPr>
          <w:rFonts w:ascii="Arial Narrow" w:eastAsia="Arial Narrow" w:hAnsi="Arial Narrow" w:cs="Arial Narrow"/>
        </w:rPr>
        <w:t>m solving for 18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>third-grade stu</w:t>
      </w:r>
      <w:r>
        <w:rPr>
          <w:rFonts w:ascii="Arial Narrow" w:eastAsia="Arial Narrow" w:hAnsi="Arial Narrow" w:cs="Arial Narrow"/>
          <w:spacing w:val="-1"/>
        </w:rPr>
        <w:t>d</w:t>
      </w:r>
      <w:r>
        <w:rPr>
          <w:rFonts w:ascii="Arial Narrow" w:eastAsia="Arial Narrow" w:hAnsi="Arial Narrow" w:cs="Arial Narrow"/>
        </w:rPr>
        <w:t>ents</w:t>
      </w:r>
    </w:p>
    <w:p w14:paraId="08334670" w14:textId="77777777" w:rsidR="00B676F1" w:rsidRDefault="00B676F1">
      <w:pPr>
        <w:spacing w:before="9" w:line="220" w:lineRule="exact"/>
        <w:rPr>
          <w:sz w:val="22"/>
          <w:szCs w:val="22"/>
        </w:rPr>
      </w:pPr>
    </w:p>
    <w:p w14:paraId="3221E046" w14:textId="77777777" w:rsidR="00B676F1" w:rsidRDefault="00A71C3C">
      <w:pPr>
        <w:ind w:left="148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i/>
        </w:rPr>
        <w:t>Burris Laboratory School</w:t>
      </w:r>
      <w:r>
        <w:rPr>
          <w:rFonts w:ascii="Arial Narrow" w:eastAsia="Arial Narrow" w:hAnsi="Arial Narrow" w:cs="Arial Narrow"/>
        </w:rPr>
        <w:t>, Muncie, Indiana; Jan</w:t>
      </w:r>
      <w:r>
        <w:rPr>
          <w:rFonts w:ascii="Arial Narrow" w:eastAsia="Arial Narrow" w:hAnsi="Arial Narrow" w:cs="Arial Narrow"/>
          <w:spacing w:val="1"/>
        </w:rPr>
        <w:t>u</w:t>
      </w:r>
      <w:r>
        <w:rPr>
          <w:rFonts w:ascii="Arial Narrow" w:eastAsia="Arial Narrow" w:hAnsi="Arial Narrow" w:cs="Arial Narrow"/>
        </w:rPr>
        <w:t>ary 2011 – April 2011</w:t>
      </w:r>
    </w:p>
    <w:p w14:paraId="58A5B000" w14:textId="77777777" w:rsidR="00B676F1" w:rsidRDefault="00A71C3C">
      <w:pPr>
        <w:spacing w:before="1"/>
        <w:ind w:left="508"/>
        <w:rPr>
          <w:rFonts w:ascii="Arial Narrow" w:eastAsia="Arial Narrow" w:hAnsi="Arial Narrow" w:cs="Arial Narrow"/>
        </w:rPr>
      </w:pPr>
      <w:r>
        <w:rPr>
          <w:rFonts w:ascii="Segoe MDL2 Assets" w:eastAsia="Segoe MDL2 Assets" w:hAnsi="Segoe MDL2 Assets" w:cs="Segoe MDL2 Assets"/>
          <w:w w:val="46"/>
          <w:sz w:val="24"/>
          <w:szCs w:val="24"/>
        </w:rPr>
        <w:t xml:space="preserve">       </w:t>
      </w:r>
      <w:r>
        <w:rPr>
          <w:rFonts w:ascii="Segoe MDL2 Assets" w:eastAsia="Segoe MDL2 Assets" w:hAnsi="Segoe MDL2 Assets" w:cs="Segoe MDL2 Assets"/>
          <w:spacing w:val="9"/>
          <w:w w:val="46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</w:rPr>
        <w:t>Observed second grade and cr</w:t>
      </w:r>
      <w:r>
        <w:rPr>
          <w:rFonts w:ascii="Arial Narrow" w:eastAsia="Arial Narrow" w:hAnsi="Arial Narrow" w:cs="Arial Narrow"/>
          <w:spacing w:val="-1"/>
        </w:rPr>
        <w:t>e</w:t>
      </w:r>
      <w:r>
        <w:rPr>
          <w:rFonts w:ascii="Arial Narrow" w:eastAsia="Arial Narrow" w:hAnsi="Arial Narrow" w:cs="Arial Narrow"/>
        </w:rPr>
        <w:t xml:space="preserve">ated an interactive </w:t>
      </w:r>
      <w:r>
        <w:rPr>
          <w:rFonts w:ascii="Arial Narrow" w:eastAsia="Arial Narrow" w:hAnsi="Arial Narrow" w:cs="Arial Narrow"/>
        </w:rPr>
        <w:t>bulletin board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>on the topic of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>weather</w:t>
      </w:r>
    </w:p>
    <w:p w14:paraId="675DD048" w14:textId="77777777" w:rsidR="00B676F1" w:rsidRDefault="00B676F1">
      <w:pPr>
        <w:spacing w:before="10" w:line="220" w:lineRule="exact"/>
        <w:rPr>
          <w:sz w:val="22"/>
          <w:szCs w:val="22"/>
        </w:rPr>
      </w:pPr>
    </w:p>
    <w:p w14:paraId="150C43A9" w14:textId="77777777" w:rsidR="00B676F1" w:rsidRDefault="00A71C3C">
      <w:pPr>
        <w:ind w:left="148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b/>
        </w:rPr>
        <w:t>Assistant Tea</w:t>
      </w:r>
      <w:r>
        <w:rPr>
          <w:rFonts w:ascii="Arial Narrow" w:eastAsia="Arial Narrow" w:hAnsi="Arial Narrow" w:cs="Arial Narrow"/>
          <w:b/>
          <w:spacing w:val="-1"/>
        </w:rPr>
        <w:t>c</w:t>
      </w:r>
      <w:r>
        <w:rPr>
          <w:rFonts w:ascii="Arial Narrow" w:eastAsia="Arial Narrow" w:hAnsi="Arial Narrow" w:cs="Arial Narrow"/>
          <w:b/>
        </w:rPr>
        <w:t>he</w:t>
      </w:r>
      <w:r>
        <w:rPr>
          <w:rFonts w:ascii="Arial Narrow" w:eastAsia="Arial Narrow" w:hAnsi="Arial Narrow" w:cs="Arial Narrow"/>
          <w:b/>
          <w:spacing w:val="-1"/>
        </w:rPr>
        <w:t>r</w:t>
      </w:r>
      <w:r>
        <w:rPr>
          <w:rFonts w:ascii="Arial Narrow" w:eastAsia="Arial Narrow" w:hAnsi="Arial Narrow" w:cs="Arial Narrow"/>
        </w:rPr>
        <w:t xml:space="preserve">, </w:t>
      </w:r>
      <w:r>
        <w:rPr>
          <w:rFonts w:ascii="Arial Narrow" w:eastAsia="Arial Narrow" w:hAnsi="Arial Narrow" w:cs="Arial Narrow"/>
          <w:i/>
        </w:rPr>
        <w:t>Appletree Daycar</w:t>
      </w:r>
      <w:r>
        <w:rPr>
          <w:rFonts w:ascii="Arial Narrow" w:eastAsia="Arial Narrow" w:hAnsi="Arial Narrow" w:cs="Arial Narrow"/>
          <w:i/>
          <w:spacing w:val="-1"/>
        </w:rPr>
        <w:t>e</w:t>
      </w:r>
      <w:r>
        <w:rPr>
          <w:rFonts w:ascii="Arial Narrow" w:eastAsia="Arial Narrow" w:hAnsi="Arial Narrow" w:cs="Arial Narrow"/>
        </w:rPr>
        <w:t>, Muncie,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>Indiana; January – December 2</w:t>
      </w:r>
      <w:r>
        <w:rPr>
          <w:rFonts w:ascii="Arial Narrow" w:eastAsia="Arial Narrow" w:hAnsi="Arial Narrow" w:cs="Arial Narrow"/>
          <w:spacing w:val="-1"/>
        </w:rPr>
        <w:t>0</w:t>
      </w:r>
      <w:r>
        <w:rPr>
          <w:rFonts w:ascii="Arial Narrow" w:eastAsia="Arial Narrow" w:hAnsi="Arial Narrow" w:cs="Arial Narrow"/>
        </w:rPr>
        <w:t>10</w:t>
      </w:r>
    </w:p>
    <w:p w14:paraId="128C5448" w14:textId="77777777" w:rsidR="00B676F1" w:rsidRDefault="00A71C3C">
      <w:pPr>
        <w:spacing w:before="1"/>
        <w:ind w:left="508"/>
        <w:rPr>
          <w:rFonts w:ascii="Arial Narrow" w:eastAsia="Arial Narrow" w:hAnsi="Arial Narrow" w:cs="Arial Narrow"/>
        </w:rPr>
      </w:pPr>
      <w:r>
        <w:rPr>
          <w:rFonts w:ascii="Segoe MDL2 Assets" w:eastAsia="Segoe MDL2 Assets" w:hAnsi="Segoe MDL2 Assets" w:cs="Segoe MDL2 Assets"/>
          <w:w w:val="46"/>
          <w:sz w:val="24"/>
          <w:szCs w:val="24"/>
        </w:rPr>
        <w:t xml:space="preserve">       </w:t>
      </w:r>
      <w:r>
        <w:rPr>
          <w:rFonts w:ascii="Segoe MDL2 Assets" w:eastAsia="Segoe MDL2 Assets" w:hAnsi="Segoe MDL2 Assets" w:cs="Segoe MDL2 Assets"/>
          <w:spacing w:val="9"/>
          <w:w w:val="46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</w:rPr>
        <w:t>Created games</w:t>
      </w:r>
      <w:r>
        <w:rPr>
          <w:rFonts w:ascii="Arial Narrow" w:eastAsia="Arial Narrow" w:hAnsi="Arial Narrow" w:cs="Arial Narrow"/>
          <w:spacing w:val="-1"/>
        </w:rPr>
        <w:t xml:space="preserve"> </w:t>
      </w:r>
      <w:r>
        <w:rPr>
          <w:rFonts w:ascii="Arial Narrow" w:eastAsia="Arial Narrow" w:hAnsi="Arial Narrow" w:cs="Arial Narrow"/>
        </w:rPr>
        <w:t>and other activities to increase fine motor skills</w:t>
      </w:r>
    </w:p>
    <w:p w14:paraId="2C8A163D" w14:textId="77777777" w:rsidR="00B676F1" w:rsidRDefault="00A71C3C">
      <w:pPr>
        <w:spacing w:before="1"/>
        <w:ind w:left="508"/>
        <w:rPr>
          <w:rFonts w:ascii="Arial Narrow" w:eastAsia="Arial Narrow" w:hAnsi="Arial Narrow" w:cs="Arial Narrow"/>
        </w:rPr>
      </w:pPr>
      <w:r>
        <w:rPr>
          <w:rFonts w:ascii="Segoe MDL2 Assets" w:eastAsia="Segoe MDL2 Assets" w:hAnsi="Segoe MDL2 Assets" w:cs="Segoe MDL2 Assets"/>
          <w:w w:val="46"/>
          <w:sz w:val="24"/>
          <w:szCs w:val="24"/>
        </w:rPr>
        <w:t xml:space="preserve">       </w:t>
      </w:r>
      <w:r>
        <w:rPr>
          <w:rFonts w:ascii="Segoe MDL2 Assets" w:eastAsia="Segoe MDL2 Assets" w:hAnsi="Segoe MDL2 Assets" w:cs="Segoe MDL2 Assets"/>
          <w:spacing w:val="9"/>
          <w:w w:val="46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</w:rPr>
        <w:t>Assisted lead t</w:t>
      </w:r>
      <w:r>
        <w:rPr>
          <w:rFonts w:ascii="Arial Narrow" w:eastAsia="Arial Narrow" w:hAnsi="Arial Narrow" w:cs="Arial Narrow"/>
          <w:spacing w:val="1"/>
        </w:rPr>
        <w:t>e</w:t>
      </w:r>
      <w:r>
        <w:rPr>
          <w:rFonts w:ascii="Arial Narrow" w:eastAsia="Arial Narrow" w:hAnsi="Arial Narrow" w:cs="Arial Narrow"/>
        </w:rPr>
        <w:t>achers in activities</w:t>
      </w:r>
    </w:p>
    <w:p w14:paraId="4883F1F5" w14:textId="77777777" w:rsidR="00B676F1" w:rsidRDefault="00A71C3C">
      <w:pPr>
        <w:spacing w:before="1"/>
        <w:ind w:left="508"/>
        <w:rPr>
          <w:rFonts w:ascii="Arial Narrow" w:eastAsia="Arial Narrow" w:hAnsi="Arial Narrow" w:cs="Arial Narrow"/>
        </w:rPr>
      </w:pPr>
      <w:r>
        <w:rPr>
          <w:rFonts w:ascii="Segoe MDL2 Assets" w:eastAsia="Segoe MDL2 Assets" w:hAnsi="Segoe MDL2 Assets" w:cs="Segoe MDL2 Assets"/>
          <w:w w:val="46"/>
          <w:sz w:val="24"/>
          <w:szCs w:val="24"/>
        </w:rPr>
        <w:t xml:space="preserve">       </w:t>
      </w:r>
      <w:r>
        <w:rPr>
          <w:rFonts w:ascii="Segoe MDL2 Assets" w:eastAsia="Segoe MDL2 Assets" w:hAnsi="Segoe MDL2 Assets" w:cs="Segoe MDL2 Assets"/>
          <w:spacing w:val="9"/>
          <w:w w:val="46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</w:rPr>
        <w:t>Communicated daily with paren</w:t>
      </w:r>
      <w:r>
        <w:rPr>
          <w:rFonts w:ascii="Arial Narrow" w:eastAsia="Arial Narrow" w:hAnsi="Arial Narrow" w:cs="Arial Narrow"/>
          <w:spacing w:val="1"/>
        </w:rPr>
        <w:t>t</w:t>
      </w:r>
      <w:r>
        <w:rPr>
          <w:rFonts w:ascii="Arial Narrow" w:eastAsia="Arial Narrow" w:hAnsi="Arial Narrow" w:cs="Arial Narrow"/>
        </w:rPr>
        <w:t>s</w:t>
      </w:r>
    </w:p>
    <w:p w14:paraId="08E62F01" w14:textId="77777777" w:rsidR="00B676F1" w:rsidRDefault="00A71C3C">
      <w:pPr>
        <w:rPr>
          <w:rFonts w:ascii="Arial Narrow" w:eastAsia="Arial Narrow" w:hAnsi="Arial Narrow" w:cs="Arial Narrow"/>
          <w:sz w:val="16"/>
          <w:szCs w:val="16"/>
        </w:rPr>
      </w:pPr>
      <w:r>
        <w:br w:type="column"/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Education,</w:t>
      </w:r>
      <w:r>
        <w:rPr>
          <w:rFonts w:ascii="Arial Narrow" w:eastAsia="Arial Narrow" w:hAnsi="Arial Narrow" w:cs="Arial Narrow"/>
          <w:b/>
          <w:color w:val="FFFFFF"/>
          <w:spacing w:val="-8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Mild</w:t>
      </w:r>
    </w:p>
    <w:p w14:paraId="01A5FB87" w14:textId="77777777" w:rsidR="00B676F1" w:rsidRDefault="00A71C3C">
      <w:pPr>
        <w:rPr>
          <w:rFonts w:ascii="Arial Narrow" w:eastAsia="Arial Narrow" w:hAnsi="Arial Narrow" w:cs="Arial Narrow"/>
          <w:sz w:val="16"/>
          <w:szCs w:val="16"/>
        </w:rPr>
      </w:pP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Interventions).</w:t>
      </w:r>
    </w:p>
    <w:p w14:paraId="57AF2C6E" w14:textId="77777777" w:rsidR="00B676F1" w:rsidRDefault="00B676F1">
      <w:pPr>
        <w:spacing w:before="4" w:line="180" w:lineRule="exact"/>
        <w:rPr>
          <w:sz w:val="18"/>
          <w:szCs w:val="18"/>
        </w:rPr>
      </w:pPr>
    </w:p>
    <w:p w14:paraId="76484F40" w14:textId="77777777" w:rsidR="00B676F1" w:rsidRDefault="00A71C3C">
      <w:pPr>
        <w:ind w:right="100"/>
        <w:rPr>
          <w:rFonts w:ascii="Arial Narrow" w:eastAsia="Arial Narrow" w:hAnsi="Arial Narrow" w:cs="Arial Narrow"/>
          <w:sz w:val="16"/>
          <w:szCs w:val="16"/>
        </w:rPr>
      </w:pP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The</w:t>
      </w:r>
      <w:r>
        <w:rPr>
          <w:rFonts w:ascii="Arial Narrow" w:eastAsia="Arial Narrow" w:hAnsi="Arial Narrow" w:cs="Arial Narrow"/>
          <w:b/>
          <w:color w:val="FFFFFF"/>
          <w:spacing w:val="33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teaching</w:t>
      </w:r>
      <w:r>
        <w:rPr>
          <w:rFonts w:ascii="Arial Narrow" w:eastAsia="Arial Narrow" w:hAnsi="Arial Narrow" w:cs="Arial Narrow"/>
          <w:b/>
          <w:color w:val="FFFFFF"/>
          <w:spacing w:val="-5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exp</w:t>
      </w:r>
      <w:r>
        <w:rPr>
          <w:rFonts w:ascii="Arial Narrow" w:eastAsia="Arial Narrow" w:hAnsi="Arial Narrow" w:cs="Arial Narrow"/>
          <w:b/>
          <w:color w:val="FFFFFF"/>
          <w:spacing w:val="-1"/>
          <w:sz w:val="16"/>
          <w:szCs w:val="16"/>
        </w:rPr>
        <w:t>e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rience section</w:t>
      </w:r>
      <w:r>
        <w:rPr>
          <w:rFonts w:ascii="Arial Narrow" w:eastAsia="Arial Narrow" w:hAnsi="Arial Narrow" w:cs="Arial Narrow"/>
          <w:b/>
          <w:color w:val="FFFFFF"/>
          <w:spacing w:val="-5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includes</w:t>
      </w:r>
      <w:r>
        <w:rPr>
          <w:rFonts w:ascii="Arial Narrow" w:eastAsia="Arial Narrow" w:hAnsi="Arial Narrow" w:cs="Arial Narrow"/>
          <w:b/>
          <w:color w:val="FFFFFF"/>
          <w:spacing w:val="-5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student teaching,</w:t>
      </w:r>
      <w:r>
        <w:rPr>
          <w:rFonts w:ascii="Arial Narrow" w:eastAsia="Arial Narrow" w:hAnsi="Arial Narrow" w:cs="Arial Narrow"/>
          <w:b/>
          <w:color w:val="FFFFFF"/>
          <w:spacing w:val="-7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substitute teaching,</w:t>
      </w:r>
      <w:r>
        <w:rPr>
          <w:rFonts w:ascii="Arial Narrow" w:eastAsia="Arial Narrow" w:hAnsi="Arial Narrow" w:cs="Arial Narrow"/>
          <w:b/>
          <w:color w:val="FFFFFF"/>
          <w:spacing w:val="-7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practic</w:t>
      </w:r>
      <w:r>
        <w:rPr>
          <w:rFonts w:ascii="Arial Narrow" w:eastAsia="Arial Narrow" w:hAnsi="Arial Narrow" w:cs="Arial Narrow"/>
          <w:b/>
          <w:color w:val="FFFFFF"/>
          <w:spacing w:val="2"/>
          <w:sz w:val="16"/>
          <w:szCs w:val="16"/>
        </w:rPr>
        <w:t>u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m, tutori</w:t>
      </w:r>
      <w:r>
        <w:rPr>
          <w:rFonts w:ascii="Arial Narrow" w:eastAsia="Arial Narrow" w:hAnsi="Arial Narrow" w:cs="Arial Narrow"/>
          <w:b/>
          <w:color w:val="FFFFFF"/>
          <w:spacing w:val="1"/>
          <w:sz w:val="16"/>
          <w:szCs w:val="16"/>
        </w:rPr>
        <w:t>ng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,</w:t>
      </w:r>
      <w:r>
        <w:rPr>
          <w:rFonts w:ascii="Arial Narrow" w:eastAsia="Arial Narrow" w:hAnsi="Arial Narrow" w:cs="Arial Narrow"/>
          <w:b/>
          <w:color w:val="FFFFFF"/>
          <w:spacing w:val="-4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pacing w:val="1"/>
          <w:sz w:val="16"/>
          <w:szCs w:val="16"/>
        </w:rPr>
        <w:t>an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d</w:t>
      </w:r>
      <w:r>
        <w:rPr>
          <w:rFonts w:ascii="Arial Narrow" w:eastAsia="Arial Narrow" w:hAnsi="Arial Narrow" w:cs="Arial Narrow"/>
          <w:b/>
          <w:color w:val="FFFFFF"/>
          <w:spacing w:val="-2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pacing w:val="1"/>
          <w:sz w:val="16"/>
          <w:szCs w:val="16"/>
        </w:rPr>
        <w:t>mo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re.</w:t>
      </w:r>
    </w:p>
    <w:p w14:paraId="4F154701" w14:textId="77777777" w:rsidR="00B676F1" w:rsidRDefault="00B676F1">
      <w:pPr>
        <w:spacing w:before="4" w:line="180" w:lineRule="exact"/>
        <w:rPr>
          <w:sz w:val="18"/>
          <w:szCs w:val="18"/>
        </w:rPr>
      </w:pPr>
    </w:p>
    <w:p w14:paraId="7E51DBD5" w14:textId="77777777" w:rsidR="00B676F1" w:rsidRDefault="00A71C3C">
      <w:pPr>
        <w:ind w:right="108"/>
        <w:rPr>
          <w:rFonts w:ascii="Arial Narrow" w:eastAsia="Arial Narrow" w:hAnsi="Arial Narrow" w:cs="Arial Narrow"/>
          <w:sz w:val="16"/>
          <w:szCs w:val="16"/>
        </w:rPr>
      </w:pP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Always</w:t>
      </w:r>
      <w:r>
        <w:rPr>
          <w:rFonts w:ascii="Arial Narrow" w:eastAsia="Arial Narrow" w:hAnsi="Arial Narrow" w:cs="Arial Narrow"/>
          <w:b/>
          <w:color w:val="FFFFFF"/>
          <w:spacing w:val="-5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list</w:t>
      </w:r>
      <w:r>
        <w:rPr>
          <w:rFonts w:ascii="Arial Narrow" w:eastAsia="Arial Narrow" w:hAnsi="Arial Narrow" w:cs="Arial Narrow"/>
          <w:b/>
          <w:color w:val="FFFFFF"/>
          <w:spacing w:val="-1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your</w:t>
      </w:r>
      <w:r>
        <w:rPr>
          <w:rFonts w:ascii="Arial Narrow" w:eastAsia="Arial Narrow" w:hAnsi="Arial Narrow" w:cs="Arial Narrow"/>
          <w:b/>
          <w:color w:val="FFFFFF"/>
          <w:spacing w:val="-4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student teaching</w:t>
      </w:r>
      <w:r>
        <w:rPr>
          <w:rFonts w:ascii="Arial Narrow" w:eastAsia="Arial Narrow" w:hAnsi="Arial Narrow" w:cs="Arial Narrow"/>
          <w:b/>
          <w:color w:val="FFFFFF"/>
          <w:spacing w:val="-5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experience</w:t>
      </w:r>
      <w:r>
        <w:rPr>
          <w:rFonts w:ascii="Arial Narrow" w:eastAsia="Arial Narrow" w:hAnsi="Arial Narrow" w:cs="Arial Narrow"/>
          <w:b/>
          <w:color w:val="FFFFFF"/>
          <w:spacing w:val="-7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and at</w:t>
      </w:r>
      <w:r>
        <w:rPr>
          <w:rFonts w:ascii="Arial Narrow" w:eastAsia="Arial Narrow" w:hAnsi="Arial Narrow" w:cs="Arial Narrow"/>
          <w:b/>
          <w:color w:val="FFFFFF"/>
          <w:spacing w:val="-1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least</w:t>
      </w:r>
      <w:r>
        <w:rPr>
          <w:rFonts w:ascii="Arial Narrow" w:eastAsia="Arial Narrow" w:hAnsi="Arial Narrow" w:cs="Arial Narrow"/>
          <w:b/>
          <w:color w:val="FFFFFF"/>
          <w:spacing w:val="-3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one</w:t>
      </w:r>
      <w:r>
        <w:rPr>
          <w:rFonts w:ascii="Arial Narrow" w:eastAsia="Arial Narrow" w:hAnsi="Arial Narrow" w:cs="Arial Narrow"/>
          <w:b/>
          <w:color w:val="FFFFFF"/>
          <w:spacing w:val="-2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practi</w:t>
      </w:r>
      <w:r>
        <w:rPr>
          <w:rFonts w:ascii="Arial Narrow" w:eastAsia="Arial Narrow" w:hAnsi="Arial Narrow" w:cs="Arial Narrow"/>
          <w:b/>
          <w:color w:val="FFFFFF"/>
          <w:spacing w:val="2"/>
          <w:sz w:val="16"/>
          <w:szCs w:val="16"/>
        </w:rPr>
        <w:t>c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 xml:space="preserve">um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 xml:space="preserve">experience. </w:t>
      </w:r>
      <w:r>
        <w:rPr>
          <w:rFonts w:ascii="Arial Narrow" w:eastAsia="Arial Narrow" w:hAnsi="Arial Narrow" w:cs="Arial Narrow"/>
          <w:b/>
          <w:color w:val="FFFFFF"/>
          <w:spacing w:val="27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Special education</w:t>
      </w:r>
      <w:r>
        <w:rPr>
          <w:rFonts w:ascii="Arial Narrow" w:eastAsia="Arial Narrow" w:hAnsi="Arial Narrow" w:cs="Arial Narrow"/>
          <w:b/>
          <w:color w:val="FFFFFF"/>
          <w:spacing w:val="-6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and</w:t>
      </w:r>
      <w:r>
        <w:rPr>
          <w:rFonts w:ascii="Arial Narrow" w:eastAsia="Arial Narrow" w:hAnsi="Arial Narrow" w:cs="Arial Narrow"/>
          <w:b/>
          <w:color w:val="FFFFFF"/>
          <w:spacing w:val="-2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early childhood</w:t>
      </w:r>
      <w:r>
        <w:rPr>
          <w:rFonts w:ascii="Arial Narrow" w:eastAsia="Arial Narrow" w:hAnsi="Arial Narrow" w:cs="Arial Narrow"/>
          <w:b/>
          <w:color w:val="FFFFFF"/>
          <w:spacing w:val="-6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majors</w:t>
      </w:r>
      <w:r>
        <w:rPr>
          <w:rFonts w:ascii="Arial Narrow" w:eastAsia="Arial Narrow" w:hAnsi="Arial Narrow" w:cs="Arial Narrow"/>
          <w:b/>
          <w:color w:val="FFFFFF"/>
          <w:spacing w:val="-4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should list two</w:t>
      </w:r>
      <w:r>
        <w:rPr>
          <w:rFonts w:ascii="Arial Narrow" w:eastAsia="Arial Narrow" w:hAnsi="Arial Narrow" w:cs="Arial Narrow"/>
          <w:b/>
          <w:color w:val="FFFFFF"/>
          <w:spacing w:val="-2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student</w:t>
      </w:r>
      <w:r>
        <w:rPr>
          <w:rFonts w:ascii="Arial Narrow" w:eastAsia="Arial Narrow" w:hAnsi="Arial Narrow" w:cs="Arial Narrow"/>
          <w:b/>
          <w:color w:val="FFFFFF"/>
          <w:spacing w:val="-4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teaching experiences</w:t>
      </w:r>
    </w:p>
    <w:p w14:paraId="256B7EDB" w14:textId="77777777" w:rsidR="00B676F1" w:rsidRDefault="00B676F1">
      <w:pPr>
        <w:spacing w:before="4" w:line="180" w:lineRule="exact"/>
        <w:rPr>
          <w:sz w:val="18"/>
          <w:szCs w:val="18"/>
        </w:rPr>
      </w:pPr>
    </w:p>
    <w:p w14:paraId="27EE506E" w14:textId="77777777" w:rsidR="00B676F1" w:rsidRDefault="00A71C3C">
      <w:pPr>
        <w:ind w:right="165"/>
        <w:rPr>
          <w:rFonts w:ascii="Arial Narrow" w:eastAsia="Arial Narrow" w:hAnsi="Arial Narrow" w:cs="Arial Narrow"/>
          <w:sz w:val="16"/>
          <w:szCs w:val="16"/>
        </w:rPr>
      </w:pP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Your</w:t>
      </w:r>
      <w:r>
        <w:rPr>
          <w:rFonts w:ascii="Arial Narrow" w:eastAsia="Arial Narrow" w:hAnsi="Arial Narrow" w:cs="Arial Narrow"/>
          <w:b/>
          <w:color w:val="FFFFFF"/>
          <w:spacing w:val="-4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student</w:t>
      </w:r>
      <w:r>
        <w:rPr>
          <w:rFonts w:ascii="Arial Narrow" w:eastAsia="Arial Narrow" w:hAnsi="Arial Narrow" w:cs="Arial Narrow"/>
          <w:b/>
          <w:color w:val="FFFFFF"/>
          <w:spacing w:val="-5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teaching experience</w:t>
      </w:r>
      <w:r>
        <w:rPr>
          <w:rFonts w:ascii="Arial Narrow" w:eastAsia="Arial Narrow" w:hAnsi="Arial Narrow" w:cs="Arial Narrow"/>
          <w:b/>
          <w:color w:val="FFFFFF"/>
          <w:spacing w:val="-7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should include</w:t>
      </w:r>
      <w:r>
        <w:rPr>
          <w:rFonts w:ascii="Arial Narrow" w:eastAsia="Arial Narrow" w:hAnsi="Arial Narrow" w:cs="Arial Narrow"/>
          <w:b/>
          <w:color w:val="FFFFFF"/>
          <w:spacing w:val="-5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bullet</w:t>
      </w:r>
      <w:r>
        <w:rPr>
          <w:rFonts w:ascii="Arial Narrow" w:eastAsia="Arial Narrow" w:hAnsi="Arial Narrow" w:cs="Arial Narrow"/>
          <w:b/>
          <w:color w:val="FFFFFF"/>
          <w:spacing w:val="-4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points. Include</w:t>
      </w:r>
      <w:r>
        <w:rPr>
          <w:rFonts w:ascii="Arial Narrow" w:eastAsia="Arial Narrow" w:hAnsi="Arial Narrow" w:cs="Arial Narrow"/>
          <w:b/>
          <w:color w:val="FFFFFF"/>
          <w:spacing w:val="-5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informa</w:t>
      </w:r>
      <w:r>
        <w:rPr>
          <w:rFonts w:ascii="Arial Narrow" w:eastAsia="Arial Narrow" w:hAnsi="Arial Narrow" w:cs="Arial Narrow"/>
          <w:b/>
          <w:color w:val="FFFFFF"/>
          <w:spacing w:val="1"/>
          <w:sz w:val="16"/>
          <w:szCs w:val="16"/>
        </w:rPr>
        <w:t>t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ion about</w:t>
      </w:r>
      <w:r>
        <w:rPr>
          <w:rFonts w:ascii="Arial Narrow" w:eastAsia="Arial Narrow" w:hAnsi="Arial Narrow" w:cs="Arial Narrow"/>
          <w:b/>
          <w:color w:val="FFFFFF"/>
          <w:spacing w:val="-4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grade</w:t>
      </w:r>
      <w:r>
        <w:rPr>
          <w:rFonts w:ascii="Arial Narrow" w:eastAsia="Arial Narrow" w:hAnsi="Arial Narrow" w:cs="Arial Narrow"/>
          <w:b/>
          <w:color w:val="FFFFFF"/>
          <w:spacing w:val="-4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level, classroom</w:t>
      </w:r>
      <w:r>
        <w:rPr>
          <w:rFonts w:ascii="Arial Narrow" w:eastAsia="Arial Narrow" w:hAnsi="Arial Narrow" w:cs="Arial Narrow"/>
          <w:b/>
          <w:color w:val="FFFFFF"/>
          <w:spacing w:val="-7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management techniques,</w:t>
      </w:r>
      <w:r>
        <w:rPr>
          <w:rFonts w:ascii="Arial Narrow" w:eastAsia="Arial Narrow" w:hAnsi="Arial Narrow" w:cs="Arial Narrow"/>
          <w:b/>
          <w:color w:val="FFFFFF"/>
          <w:spacing w:val="-8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techn</w:t>
      </w:r>
      <w:r>
        <w:rPr>
          <w:rFonts w:ascii="Arial Narrow" w:eastAsia="Arial Narrow" w:hAnsi="Arial Narrow" w:cs="Arial Narrow"/>
          <w:b/>
          <w:color w:val="FFFFFF"/>
          <w:spacing w:val="-1"/>
          <w:sz w:val="16"/>
          <w:szCs w:val="16"/>
        </w:rPr>
        <w:t>o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 xml:space="preserve">logy,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communication</w:t>
      </w:r>
      <w:r>
        <w:rPr>
          <w:rFonts w:ascii="Arial Narrow" w:eastAsia="Arial Narrow" w:hAnsi="Arial Narrow" w:cs="Arial Narrow"/>
          <w:b/>
          <w:color w:val="FFFFFF"/>
          <w:spacing w:val="-10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with parents,</w:t>
      </w:r>
      <w:r>
        <w:rPr>
          <w:rFonts w:ascii="Arial Narrow" w:eastAsia="Arial Narrow" w:hAnsi="Arial Narrow" w:cs="Arial Narrow"/>
          <w:b/>
          <w:color w:val="FFFFFF"/>
          <w:spacing w:val="-5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lesson</w:t>
      </w:r>
      <w:r>
        <w:rPr>
          <w:rFonts w:ascii="Arial Narrow" w:eastAsia="Arial Narrow" w:hAnsi="Arial Narrow" w:cs="Arial Narrow"/>
          <w:b/>
          <w:color w:val="FFFFFF"/>
          <w:spacing w:val="-4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pl</w:t>
      </w:r>
      <w:r>
        <w:rPr>
          <w:rFonts w:ascii="Arial Narrow" w:eastAsia="Arial Narrow" w:hAnsi="Arial Narrow" w:cs="Arial Narrow"/>
          <w:b/>
          <w:color w:val="FFFFFF"/>
          <w:spacing w:val="2"/>
          <w:sz w:val="16"/>
          <w:szCs w:val="16"/>
        </w:rPr>
        <w:t>a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ns,</w:t>
      </w:r>
    </w:p>
    <w:p w14:paraId="7C9060A0" w14:textId="77777777" w:rsidR="00B676F1" w:rsidRDefault="00A71C3C">
      <w:pPr>
        <w:ind w:right="85"/>
        <w:rPr>
          <w:rFonts w:ascii="Arial Narrow" w:eastAsia="Arial Narrow" w:hAnsi="Arial Narrow" w:cs="Arial Narrow"/>
          <w:sz w:val="16"/>
          <w:szCs w:val="16"/>
        </w:rPr>
      </w:pPr>
      <w:r>
        <w:rPr>
          <w:rFonts w:ascii="Arial Narrow" w:eastAsia="Arial Narrow" w:hAnsi="Arial Narrow" w:cs="Arial Narrow"/>
          <w:b/>
          <w:color w:val="FFFFFF"/>
          <w:spacing w:val="1"/>
          <w:sz w:val="16"/>
          <w:szCs w:val="16"/>
        </w:rPr>
        <w:t>d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iffere</w:t>
      </w:r>
      <w:r>
        <w:rPr>
          <w:rFonts w:ascii="Arial Narrow" w:eastAsia="Arial Narrow" w:hAnsi="Arial Narrow" w:cs="Arial Narrow"/>
          <w:b/>
          <w:color w:val="FFFFFF"/>
          <w:spacing w:val="1"/>
          <w:sz w:val="16"/>
          <w:szCs w:val="16"/>
        </w:rPr>
        <w:t>nt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iated</w:t>
      </w:r>
      <w:r>
        <w:rPr>
          <w:rFonts w:ascii="Arial Narrow" w:eastAsia="Arial Narrow" w:hAnsi="Arial Narrow" w:cs="Arial Narrow"/>
          <w:b/>
          <w:color w:val="FFFFFF"/>
          <w:spacing w:val="-6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in</w:t>
      </w:r>
      <w:r>
        <w:rPr>
          <w:rFonts w:ascii="Arial Narrow" w:eastAsia="Arial Narrow" w:hAnsi="Arial Narrow" w:cs="Arial Narrow"/>
          <w:b/>
          <w:color w:val="FFFFFF"/>
          <w:spacing w:val="1"/>
          <w:sz w:val="16"/>
          <w:szCs w:val="16"/>
        </w:rPr>
        <w:t>struc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ti</w:t>
      </w:r>
      <w:r>
        <w:rPr>
          <w:rFonts w:ascii="Arial Narrow" w:eastAsia="Arial Narrow" w:hAnsi="Arial Narrow" w:cs="Arial Narrow"/>
          <w:b/>
          <w:color w:val="FFFFFF"/>
          <w:spacing w:val="1"/>
          <w:sz w:val="16"/>
          <w:szCs w:val="16"/>
        </w:rPr>
        <w:t xml:space="preserve">on,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etc.</w:t>
      </w:r>
    </w:p>
    <w:p w14:paraId="49D7E411" w14:textId="77777777" w:rsidR="00B676F1" w:rsidRDefault="00B676F1">
      <w:pPr>
        <w:spacing w:before="4" w:line="180" w:lineRule="exact"/>
        <w:rPr>
          <w:sz w:val="18"/>
          <w:szCs w:val="18"/>
        </w:rPr>
      </w:pPr>
    </w:p>
    <w:p w14:paraId="7A554972" w14:textId="77777777" w:rsidR="00B676F1" w:rsidRDefault="00A71C3C">
      <w:pPr>
        <w:ind w:right="208"/>
        <w:rPr>
          <w:rFonts w:ascii="Arial Narrow" w:eastAsia="Arial Narrow" w:hAnsi="Arial Narrow" w:cs="Arial Narrow"/>
          <w:sz w:val="16"/>
          <w:szCs w:val="16"/>
        </w:rPr>
      </w:pP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You</w:t>
      </w:r>
      <w:r>
        <w:rPr>
          <w:rFonts w:ascii="Arial Narrow" w:eastAsia="Arial Narrow" w:hAnsi="Arial Narrow" w:cs="Arial Narrow"/>
          <w:b/>
          <w:color w:val="FFFFFF"/>
          <w:spacing w:val="-2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may</w:t>
      </w:r>
      <w:r>
        <w:rPr>
          <w:rFonts w:ascii="Arial Narrow" w:eastAsia="Arial Narrow" w:hAnsi="Arial Narrow" w:cs="Arial Narrow"/>
          <w:b/>
          <w:color w:val="FFFFFF"/>
          <w:spacing w:val="-3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have</w:t>
      </w:r>
      <w:r>
        <w:rPr>
          <w:rFonts w:ascii="Arial Narrow" w:eastAsia="Arial Narrow" w:hAnsi="Arial Narrow" w:cs="Arial Narrow"/>
          <w:b/>
          <w:color w:val="FFFFFF"/>
          <w:spacing w:val="-3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mul</w:t>
      </w:r>
      <w:r>
        <w:rPr>
          <w:rFonts w:ascii="Arial Narrow" w:eastAsia="Arial Narrow" w:hAnsi="Arial Narrow" w:cs="Arial Narrow"/>
          <w:b/>
          <w:color w:val="FFFFFF"/>
          <w:spacing w:val="1"/>
          <w:sz w:val="16"/>
          <w:szCs w:val="16"/>
        </w:rPr>
        <w:t>t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iple practicum</w:t>
      </w:r>
      <w:r>
        <w:rPr>
          <w:rFonts w:ascii="Arial Narrow" w:eastAsia="Arial Narrow" w:hAnsi="Arial Narrow" w:cs="Arial Narrow"/>
          <w:b/>
          <w:color w:val="FFFFFF"/>
          <w:spacing w:val="-6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experie</w:t>
      </w:r>
      <w:r>
        <w:rPr>
          <w:rFonts w:ascii="Arial Narrow" w:eastAsia="Arial Narrow" w:hAnsi="Arial Narrow" w:cs="Arial Narrow"/>
          <w:b/>
          <w:color w:val="FFFFFF"/>
          <w:spacing w:val="2"/>
          <w:sz w:val="16"/>
          <w:szCs w:val="16"/>
        </w:rPr>
        <w:t>n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ces.</w:t>
      </w:r>
    </w:p>
    <w:p w14:paraId="34EFA27C" w14:textId="77777777" w:rsidR="00B676F1" w:rsidRDefault="00A71C3C">
      <w:pPr>
        <w:ind w:right="101"/>
        <w:rPr>
          <w:rFonts w:ascii="Arial Narrow" w:eastAsia="Arial Narrow" w:hAnsi="Arial Narrow" w:cs="Arial Narrow"/>
          <w:sz w:val="16"/>
          <w:szCs w:val="16"/>
        </w:rPr>
      </w:pP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If</w:t>
      </w:r>
      <w:r>
        <w:rPr>
          <w:rFonts w:ascii="Arial Narrow" w:eastAsia="Arial Narrow" w:hAnsi="Arial Narrow" w:cs="Arial Narrow"/>
          <w:b/>
          <w:color w:val="FFFFFF"/>
          <w:spacing w:val="-1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you</w:t>
      </w:r>
      <w:r>
        <w:rPr>
          <w:rFonts w:ascii="Arial Narrow" w:eastAsia="Arial Narrow" w:hAnsi="Arial Narrow" w:cs="Arial Narrow"/>
          <w:b/>
          <w:color w:val="FFFFFF"/>
          <w:spacing w:val="-2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don’t</w:t>
      </w:r>
      <w:r>
        <w:rPr>
          <w:rFonts w:ascii="Arial Narrow" w:eastAsia="Arial Narrow" w:hAnsi="Arial Narrow" w:cs="Arial Narrow"/>
          <w:b/>
          <w:color w:val="FFFFFF"/>
          <w:spacing w:val="-3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have</w:t>
      </w:r>
      <w:r>
        <w:rPr>
          <w:rFonts w:ascii="Arial Narrow" w:eastAsia="Arial Narrow" w:hAnsi="Arial Narrow" w:cs="Arial Narrow"/>
          <w:b/>
          <w:color w:val="FFFFFF"/>
          <w:spacing w:val="-3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room</w:t>
      </w:r>
      <w:r>
        <w:rPr>
          <w:rFonts w:ascii="Arial Narrow" w:eastAsia="Arial Narrow" w:hAnsi="Arial Narrow" w:cs="Arial Narrow"/>
          <w:b/>
          <w:color w:val="FFFFFF"/>
          <w:spacing w:val="-3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to list them</w:t>
      </w:r>
      <w:r>
        <w:rPr>
          <w:rFonts w:ascii="Arial Narrow" w:eastAsia="Arial Narrow" w:hAnsi="Arial Narrow" w:cs="Arial Narrow"/>
          <w:b/>
          <w:color w:val="FFFFFF"/>
          <w:spacing w:val="-3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all,</w:t>
      </w:r>
      <w:r>
        <w:rPr>
          <w:rFonts w:ascii="Arial Narrow" w:eastAsia="Arial Narrow" w:hAnsi="Arial Narrow" w:cs="Arial Narrow"/>
          <w:b/>
          <w:color w:val="FFFFFF"/>
          <w:spacing w:val="-3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concentrate on</w:t>
      </w:r>
      <w:r>
        <w:rPr>
          <w:rFonts w:ascii="Arial Narrow" w:eastAsia="Arial Narrow" w:hAnsi="Arial Narrow" w:cs="Arial Narrow"/>
          <w:b/>
          <w:color w:val="FFFFFF"/>
          <w:spacing w:val="-2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the</w:t>
      </w:r>
      <w:r>
        <w:rPr>
          <w:rFonts w:ascii="Arial Narrow" w:eastAsia="Arial Narrow" w:hAnsi="Arial Narrow" w:cs="Arial Narrow"/>
          <w:b/>
          <w:color w:val="FFFFFF"/>
          <w:spacing w:val="-2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more</w:t>
      </w:r>
      <w:r>
        <w:rPr>
          <w:rFonts w:ascii="Arial Narrow" w:eastAsia="Arial Narrow" w:hAnsi="Arial Narrow" w:cs="Arial Narrow"/>
          <w:b/>
          <w:color w:val="FFFFFF"/>
          <w:spacing w:val="-2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relevant experiences</w:t>
      </w:r>
      <w:r>
        <w:rPr>
          <w:rFonts w:ascii="Arial Narrow" w:eastAsia="Arial Narrow" w:hAnsi="Arial Narrow" w:cs="Arial Narrow"/>
          <w:b/>
          <w:color w:val="FFFFFF"/>
          <w:spacing w:val="-8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for</w:t>
      </w:r>
      <w:r>
        <w:rPr>
          <w:rFonts w:ascii="Arial Narrow" w:eastAsia="Arial Narrow" w:hAnsi="Arial Narrow" w:cs="Arial Narrow"/>
          <w:b/>
          <w:color w:val="FFFFFF"/>
          <w:spacing w:val="-1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your upper-level</w:t>
      </w:r>
      <w:r>
        <w:rPr>
          <w:rFonts w:ascii="Arial Narrow" w:eastAsia="Arial Narrow" w:hAnsi="Arial Narrow" w:cs="Arial Narrow"/>
          <w:b/>
          <w:color w:val="FFFFFF"/>
          <w:spacing w:val="-8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classes</w:t>
      </w:r>
      <w:r>
        <w:rPr>
          <w:rFonts w:ascii="Arial Narrow" w:eastAsia="Arial Narrow" w:hAnsi="Arial Narrow" w:cs="Arial Narrow"/>
          <w:b/>
          <w:color w:val="FFFFFF"/>
          <w:spacing w:val="-5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such as</w:t>
      </w:r>
      <w:r>
        <w:rPr>
          <w:rFonts w:ascii="Arial Narrow" w:eastAsia="Arial Narrow" w:hAnsi="Arial Narrow" w:cs="Arial Narrow"/>
          <w:b/>
          <w:color w:val="FFFFFF"/>
          <w:spacing w:val="-1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EDEL</w:t>
      </w:r>
      <w:r>
        <w:rPr>
          <w:rFonts w:ascii="Arial Narrow" w:eastAsia="Arial Narrow" w:hAnsi="Arial Narrow" w:cs="Arial Narrow"/>
          <w:b/>
          <w:color w:val="FFFFFF"/>
          <w:spacing w:val="-3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350.</w:t>
      </w:r>
    </w:p>
    <w:p w14:paraId="6839437D" w14:textId="77777777" w:rsidR="00B676F1" w:rsidRDefault="00B676F1">
      <w:pPr>
        <w:spacing w:before="4" w:line="180" w:lineRule="exact"/>
        <w:rPr>
          <w:sz w:val="18"/>
          <w:szCs w:val="18"/>
        </w:rPr>
      </w:pPr>
    </w:p>
    <w:p w14:paraId="77DF0772" w14:textId="77777777" w:rsidR="00B676F1" w:rsidRDefault="00A71C3C">
      <w:pPr>
        <w:ind w:right="100"/>
        <w:rPr>
          <w:rFonts w:ascii="Arial Narrow" w:eastAsia="Arial Narrow" w:hAnsi="Arial Narrow" w:cs="Arial Narrow"/>
          <w:sz w:val="16"/>
          <w:szCs w:val="16"/>
        </w:rPr>
        <w:sectPr w:rsidR="00B676F1">
          <w:type w:val="continuous"/>
          <w:pgSz w:w="12240" w:h="15840"/>
          <w:pgMar w:top="580" w:right="700" w:bottom="280" w:left="680" w:header="720" w:footer="720" w:gutter="0"/>
          <w:cols w:num="2" w:space="720" w:equalWidth="0">
            <w:col w:w="8910" w:space="255"/>
            <w:col w:w="1695"/>
          </w:cols>
        </w:sectPr>
      </w:pP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Keep</w:t>
      </w:r>
      <w:r>
        <w:rPr>
          <w:rFonts w:ascii="Arial Narrow" w:eastAsia="Arial Narrow" w:hAnsi="Arial Narrow" w:cs="Arial Narrow"/>
          <w:b/>
          <w:color w:val="FFFFFF"/>
          <w:spacing w:val="-3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your</w:t>
      </w:r>
      <w:r>
        <w:rPr>
          <w:rFonts w:ascii="Arial Narrow" w:eastAsia="Arial Narrow" w:hAnsi="Arial Narrow" w:cs="Arial Narrow"/>
          <w:b/>
          <w:color w:val="FFFFFF"/>
          <w:spacing w:val="-4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résumé</w:t>
      </w:r>
      <w:r>
        <w:rPr>
          <w:rFonts w:ascii="Arial Narrow" w:eastAsia="Arial Narrow" w:hAnsi="Arial Narrow" w:cs="Arial Narrow"/>
          <w:b/>
          <w:color w:val="FFFFFF"/>
          <w:spacing w:val="-4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to two pages.</w:t>
      </w:r>
    </w:p>
    <w:p w14:paraId="422D95FA" w14:textId="77777777" w:rsidR="00B676F1" w:rsidRDefault="00A71C3C">
      <w:pPr>
        <w:spacing w:before="10" w:line="140" w:lineRule="exact"/>
        <w:rPr>
          <w:sz w:val="15"/>
          <w:szCs w:val="15"/>
        </w:rPr>
      </w:pPr>
      <w:r>
        <w:lastRenderedPageBreak/>
        <w:pict w14:anchorId="72BF7C94">
          <v:group id="_x0000_s1032" style="position:absolute;margin-left:22.85pt;margin-top:22.85pt;width:566.3pt;height:746.3pt;z-index:-251656192;mso-position-horizontal-relative:page;mso-position-vertical-relative:page" coordorigin="457,457" coordsize="11326,14926">
            <v:shape id="_x0000_s1036" style="position:absolute;left:480;top:502;width:11280;height:0" coordorigin="480,502" coordsize="11280,0" path="m480,502r11280,e" filled="f" strokeweight="2.32pt">
              <v:path arrowok="t"/>
            </v:shape>
            <v:shape id="_x0000_s1035" style="position:absolute;left:502;top:480;width:0;height:14880" coordorigin="502,480" coordsize="0,14880" path="m502,480r,14880e" filled="f" strokeweight="2.32pt">
              <v:path arrowok="t"/>
            </v:shape>
            <v:shape id="_x0000_s1034" style="position:absolute;left:11738;top:480;width:0;height:14880" coordorigin="11738,480" coordsize="0,14880" path="m11738,480r,14880e" filled="f" strokeweight="2.32pt">
              <v:path arrowok="t"/>
            </v:shape>
            <v:shape id="_x0000_s1033" style="position:absolute;left:480;top:15338;width:11280;height:0" coordorigin="480,15338" coordsize="11280,0" path="m480,15338r11280,e" filled="f" strokeweight="2.32pt">
              <v:path arrowok="t"/>
            </v:shape>
            <w10:wrap anchorx="page" anchory="page"/>
          </v:group>
        </w:pict>
      </w:r>
      <w:r>
        <w:pict w14:anchorId="371B24FD">
          <v:group id="_x0000_s1029" style="position:absolute;margin-left:471.65pt;margin-top:53.8pt;width:110.15pt;height:684.75pt;z-index:-251657216;mso-position-horizontal-relative:page;mso-position-vertical-relative:page" coordorigin="9433,1076" coordsize="2203,13695">
            <v:shape id="_x0000_s1031" style="position:absolute;left:9442;top:1084;width:2186;height:13680" coordorigin="9442,1084" coordsize="2186,13680" path="m9442,14764r2186,l11628,1084r-2186,l9442,14764xe" fillcolor="black" stroked="f">
              <v:path arrowok="t"/>
            </v:shape>
            <v:shape id="_x0000_s1030" style="position:absolute;left:9440;top:1084;width:2188;height:13680" coordorigin="9440,1084" coordsize="2188,13680" path="m11628,1084r-2188,l9440,14764r2188,l11628,1084xe" filled="f">
              <v:path arrowok="t"/>
            </v:shape>
            <w10:wrap anchorx="page" anchory="page"/>
          </v:group>
        </w:pict>
      </w:r>
    </w:p>
    <w:p w14:paraId="69DF7182" w14:textId="77777777" w:rsidR="00B676F1" w:rsidRDefault="00B676F1">
      <w:pPr>
        <w:spacing w:line="200" w:lineRule="exact"/>
      </w:pPr>
    </w:p>
    <w:p w14:paraId="3C127253" w14:textId="77777777" w:rsidR="00B676F1" w:rsidRDefault="00A71C3C">
      <w:pPr>
        <w:ind w:left="118"/>
        <w:rPr>
          <w:rFonts w:ascii="Arial Narrow" w:eastAsia="Arial Narrow" w:hAnsi="Arial Narrow" w:cs="Arial Narrow"/>
          <w:sz w:val="24"/>
          <w:szCs w:val="24"/>
        </w:rPr>
      </w:pPr>
      <w:r>
        <w:rPr>
          <w:rFonts w:ascii="Arial Narrow" w:eastAsia="Arial Narrow" w:hAnsi="Arial Narrow" w:cs="Arial Narrow"/>
          <w:sz w:val="24"/>
          <w:szCs w:val="24"/>
        </w:rPr>
        <w:t>Charlene Cardin</w:t>
      </w:r>
      <w:r>
        <w:rPr>
          <w:rFonts w:ascii="Arial Narrow" w:eastAsia="Arial Narrow" w:hAnsi="Arial Narrow" w:cs="Arial Narrow"/>
          <w:spacing w:val="1"/>
          <w:sz w:val="24"/>
          <w:szCs w:val="24"/>
        </w:rPr>
        <w:t>a</w:t>
      </w:r>
      <w:r>
        <w:rPr>
          <w:rFonts w:ascii="Arial Narrow" w:eastAsia="Arial Narrow" w:hAnsi="Arial Narrow" w:cs="Arial Narrow"/>
          <w:sz w:val="24"/>
          <w:szCs w:val="24"/>
        </w:rPr>
        <w:t>lli, page 2</w:t>
      </w:r>
    </w:p>
    <w:p w14:paraId="2AB8BBC9" w14:textId="77777777" w:rsidR="00B676F1" w:rsidRDefault="00B676F1">
      <w:pPr>
        <w:spacing w:before="10" w:line="220" w:lineRule="exact"/>
        <w:rPr>
          <w:sz w:val="22"/>
          <w:szCs w:val="22"/>
        </w:rPr>
      </w:pPr>
    </w:p>
    <w:p w14:paraId="0C08DB80" w14:textId="77777777" w:rsidR="00B676F1" w:rsidRDefault="00A71C3C">
      <w:pPr>
        <w:ind w:left="108"/>
        <w:rPr>
          <w:rFonts w:ascii="Arial Narrow" w:eastAsia="Arial Narrow" w:hAnsi="Arial Narrow" w:cs="Arial Narrow"/>
          <w:sz w:val="24"/>
          <w:szCs w:val="24"/>
        </w:rPr>
      </w:pPr>
      <w:r>
        <w:rPr>
          <w:rFonts w:ascii="Arial Narrow" w:eastAsia="Arial Narrow" w:hAnsi="Arial Narrow" w:cs="Arial Narrow"/>
          <w:b/>
          <w:sz w:val="24"/>
          <w:szCs w:val="24"/>
        </w:rPr>
        <w:t>OTHER EXPERIENCE</w:t>
      </w:r>
    </w:p>
    <w:p w14:paraId="4AD969EF" w14:textId="77777777" w:rsidR="00B676F1" w:rsidRDefault="00B676F1">
      <w:pPr>
        <w:spacing w:before="9" w:line="220" w:lineRule="exact"/>
        <w:rPr>
          <w:sz w:val="22"/>
          <w:szCs w:val="22"/>
        </w:rPr>
      </w:pPr>
    </w:p>
    <w:p w14:paraId="11C1C4A7" w14:textId="77777777" w:rsidR="00B676F1" w:rsidRDefault="00A71C3C">
      <w:pPr>
        <w:ind w:left="108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b/>
        </w:rPr>
        <w:t>Assistant M</w:t>
      </w:r>
      <w:r>
        <w:rPr>
          <w:rFonts w:ascii="Arial Narrow" w:eastAsia="Arial Narrow" w:hAnsi="Arial Narrow" w:cs="Arial Narrow"/>
          <w:b/>
          <w:spacing w:val="-1"/>
        </w:rPr>
        <w:t>a</w:t>
      </w:r>
      <w:r>
        <w:rPr>
          <w:rFonts w:ascii="Arial Narrow" w:eastAsia="Arial Narrow" w:hAnsi="Arial Narrow" w:cs="Arial Narrow"/>
          <w:b/>
        </w:rPr>
        <w:t>n</w:t>
      </w:r>
      <w:r>
        <w:rPr>
          <w:rFonts w:ascii="Arial Narrow" w:eastAsia="Arial Narrow" w:hAnsi="Arial Narrow" w:cs="Arial Narrow"/>
          <w:b/>
          <w:spacing w:val="-1"/>
        </w:rPr>
        <w:t>a</w:t>
      </w:r>
      <w:r>
        <w:rPr>
          <w:rFonts w:ascii="Arial Narrow" w:eastAsia="Arial Narrow" w:hAnsi="Arial Narrow" w:cs="Arial Narrow"/>
          <w:b/>
        </w:rPr>
        <w:t>ger,</w:t>
      </w:r>
      <w:r>
        <w:rPr>
          <w:rFonts w:ascii="Arial Narrow" w:eastAsia="Arial Narrow" w:hAnsi="Arial Narrow" w:cs="Arial Narrow"/>
          <w:b/>
          <w:spacing w:val="-1"/>
        </w:rPr>
        <w:t xml:space="preserve"> </w:t>
      </w:r>
      <w:r>
        <w:rPr>
          <w:rFonts w:ascii="Arial Narrow" w:eastAsia="Arial Narrow" w:hAnsi="Arial Narrow" w:cs="Arial Narrow"/>
          <w:i/>
        </w:rPr>
        <w:t>Perry Hill Swim Club</w:t>
      </w:r>
    </w:p>
    <w:p w14:paraId="51A1F171" w14:textId="77777777" w:rsidR="00B676F1" w:rsidRDefault="00A71C3C">
      <w:pPr>
        <w:spacing w:before="1"/>
        <w:ind w:left="108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Indianapolis, In</w:t>
      </w:r>
      <w:r>
        <w:rPr>
          <w:rFonts w:ascii="Arial Narrow" w:eastAsia="Arial Narrow" w:hAnsi="Arial Narrow" w:cs="Arial Narrow"/>
          <w:spacing w:val="1"/>
        </w:rPr>
        <w:t>d</w:t>
      </w:r>
      <w:r>
        <w:rPr>
          <w:rFonts w:ascii="Arial Narrow" w:eastAsia="Arial Narrow" w:hAnsi="Arial Narrow" w:cs="Arial Narrow"/>
          <w:spacing w:val="-1"/>
        </w:rPr>
        <w:t>i</w:t>
      </w:r>
      <w:r>
        <w:rPr>
          <w:rFonts w:ascii="Arial Narrow" w:eastAsia="Arial Narrow" w:hAnsi="Arial Narrow" w:cs="Arial Narrow"/>
        </w:rPr>
        <w:t>ana; May</w:t>
      </w:r>
      <w:r>
        <w:rPr>
          <w:rFonts w:ascii="Arial Narrow" w:eastAsia="Arial Narrow" w:hAnsi="Arial Narrow" w:cs="Arial Narrow"/>
          <w:spacing w:val="9"/>
        </w:rPr>
        <w:t xml:space="preserve"> </w:t>
      </w:r>
      <w:r>
        <w:rPr>
          <w:rFonts w:ascii="Arial Narrow" w:eastAsia="Arial Narrow" w:hAnsi="Arial Narrow" w:cs="Arial Narrow"/>
        </w:rPr>
        <w:t>– Se</w:t>
      </w:r>
      <w:r>
        <w:rPr>
          <w:rFonts w:ascii="Arial Narrow" w:eastAsia="Arial Narrow" w:hAnsi="Arial Narrow" w:cs="Arial Narrow"/>
          <w:spacing w:val="1"/>
        </w:rPr>
        <w:t>p</w:t>
      </w:r>
      <w:r>
        <w:rPr>
          <w:rFonts w:ascii="Arial Narrow" w:eastAsia="Arial Narrow" w:hAnsi="Arial Narrow" w:cs="Arial Narrow"/>
        </w:rPr>
        <w:t>tember 2010</w:t>
      </w:r>
    </w:p>
    <w:p w14:paraId="4CB84D6C" w14:textId="77777777" w:rsidR="00B676F1" w:rsidRDefault="00A71C3C">
      <w:pPr>
        <w:spacing w:before="1"/>
        <w:ind w:left="468"/>
        <w:rPr>
          <w:rFonts w:ascii="Arial Narrow" w:eastAsia="Arial Narrow" w:hAnsi="Arial Narrow" w:cs="Arial Narrow"/>
        </w:rPr>
      </w:pPr>
      <w:r>
        <w:rPr>
          <w:rFonts w:ascii="Segoe MDL2 Assets" w:eastAsia="Segoe MDL2 Assets" w:hAnsi="Segoe MDL2 Assets" w:cs="Segoe MDL2 Assets"/>
          <w:w w:val="46"/>
          <w:sz w:val="24"/>
          <w:szCs w:val="24"/>
        </w:rPr>
        <w:t xml:space="preserve">       </w:t>
      </w:r>
      <w:r>
        <w:rPr>
          <w:rFonts w:ascii="Segoe MDL2 Assets" w:eastAsia="Segoe MDL2 Assets" w:hAnsi="Segoe MDL2 Assets" w:cs="Segoe MDL2 Assets"/>
          <w:spacing w:val="9"/>
          <w:w w:val="46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</w:rPr>
        <w:t xml:space="preserve">Coordinated swim lesson program at pool for </w:t>
      </w:r>
      <w:r>
        <w:rPr>
          <w:rFonts w:ascii="Arial Narrow" w:eastAsia="Arial Narrow" w:hAnsi="Arial Narrow" w:cs="Arial Narrow"/>
        </w:rPr>
        <w:t>an average of 100 students</w:t>
      </w:r>
    </w:p>
    <w:p w14:paraId="557F0C1D" w14:textId="77777777" w:rsidR="00B676F1" w:rsidRDefault="00A71C3C">
      <w:pPr>
        <w:spacing w:before="1"/>
        <w:ind w:left="468"/>
        <w:rPr>
          <w:rFonts w:ascii="Arial Narrow" w:eastAsia="Arial Narrow" w:hAnsi="Arial Narrow" w:cs="Arial Narrow"/>
        </w:rPr>
      </w:pPr>
      <w:r>
        <w:rPr>
          <w:rFonts w:ascii="Segoe MDL2 Assets" w:eastAsia="Segoe MDL2 Assets" w:hAnsi="Segoe MDL2 Assets" w:cs="Segoe MDL2 Assets"/>
          <w:w w:val="46"/>
          <w:sz w:val="24"/>
          <w:szCs w:val="24"/>
        </w:rPr>
        <w:t xml:space="preserve">       </w:t>
      </w:r>
      <w:r>
        <w:rPr>
          <w:rFonts w:ascii="Segoe MDL2 Assets" w:eastAsia="Segoe MDL2 Assets" w:hAnsi="Segoe MDL2 Assets" w:cs="Segoe MDL2 Assets"/>
          <w:spacing w:val="9"/>
          <w:w w:val="46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</w:rPr>
        <w:t>Organized staff and pool events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>such as birthday parties and staff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>training</w:t>
      </w:r>
    </w:p>
    <w:p w14:paraId="06009340" w14:textId="77777777" w:rsidR="00B676F1" w:rsidRDefault="00A71C3C">
      <w:pPr>
        <w:spacing w:before="1"/>
        <w:ind w:left="468"/>
        <w:rPr>
          <w:rFonts w:ascii="Arial Narrow" w:eastAsia="Arial Narrow" w:hAnsi="Arial Narrow" w:cs="Arial Narrow"/>
        </w:rPr>
      </w:pPr>
      <w:r>
        <w:rPr>
          <w:rFonts w:ascii="Segoe MDL2 Assets" w:eastAsia="Segoe MDL2 Assets" w:hAnsi="Segoe MDL2 Assets" w:cs="Segoe MDL2 Assets"/>
          <w:w w:val="46"/>
          <w:sz w:val="24"/>
          <w:szCs w:val="24"/>
        </w:rPr>
        <w:t xml:space="preserve">       </w:t>
      </w:r>
      <w:r>
        <w:rPr>
          <w:rFonts w:ascii="Segoe MDL2 Assets" w:eastAsia="Segoe MDL2 Assets" w:hAnsi="Segoe MDL2 Assets" w:cs="Segoe MDL2 Assets"/>
          <w:spacing w:val="9"/>
          <w:w w:val="46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</w:rPr>
        <w:t>Supervised staff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>of 40 high scho</w:t>
      </w:r>
      <w:r>
        <w:rPr>
          <w:rFonts w:ascii="Arial Narrow" w:eastAsia="Arial Narrow" w:hAnsi="Arial Narrow" w:cs="Arial Narrow"/>
          <w:spacing w:val="1"/>
        </w:rPr>
        <w:t>o</w:t>
      </w:r>
      <w:r>
        <w:rPr>
          <w:rFonts w:ascii="Arial Narrow" w:eastAsia="Arial Narrow" w:hAnsi="Arial Narrow" w:cs="Arial Narrow"/>
        </w:rPr>
        <w:t>l and college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>st</w:t>
      </w:r>
      <w:r>
        <w:rPr>
          <w:rFonts w:ascii="Arial Narrow" w:eastAsia="Arial Narrow" w:hAnsi="Arial Narrow" w:cs="Arial Narrow"/>
          <w:spacing w:val="1"/>
        </w:rPr>
        <w:t>u</w:t>
      </w:r>
      <w:r>
        <w:rPr>
          <w:rFonts w:ascii="Arial Narrow" w:eastAsia="Arial Narrow" w:hAnsi="Arial Narrow" w:cs="Arial Narrow"/>
        </w:rPr>
        <w:t>dents</w:t>
      </w:r>
    </w:p>
    <w:p w14:paraId="5F1DA224" w14:textId="77777777" w:rsidR="00B676F1" w:rsidRDefault="00A71C3C">
      <w:pPr>
        <w:spacing w:before="1"/>
        <w:ind w:left="468"/>
        <w:rPr>
          <w:rFonts w:ascii="Arial Narrow" w:eastAsia="Arial Narrow" w:hAnsi="Arial Narrow" w:cs="Arial Narrow"/>
        </w:rPr>
      </w:pPr>
      <w:r>
        <w:rPr>
          <w:rFonts w:ascii="Segoe MDL2 Assets" w:eastAsia="Segoe MDL2 Assets" w:hAnsi="Segoe MDL2 Assets" w:cs="Segoe MDL2 Assets"/>
          <w:w w:val="46"/>
          <w:sz w:val="24"/>
          <w:szCs w:val="24"/>
        </w:rPr>
        <w:t xml:space="preserve">       </w:t>
      </w:r>
      <w:r>
        <w:rPr>
          <w:rFonts w:ascii="Segoe MDL2 Assets" w:eastAsia="Segoe MDL2 Assets" w:hAnsi="Segoe MDL2 Assets" w:cs="Segoe MDL2 Assets"/>
          <w:spacing w:val="9"/>
          <w:w w:val="46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</w:rPr>
        <w:t>Developed lifeg</w:t>
      </w:r>
      <w:r>
        <w:rPr>
          <w:rFonts w:ascii="Arial Narrow" w:eastAsia="Arial Narrow" w:hAnsi="Arial Narrow" w:cs="Arial Narrow"/>
          <w:spacing w:val="1"/>
        </w:rPr>
        <w:t>u</w:t>
      </w:r>
      <w:r>
        <w:rPr>
          <w:rFonts w:ascii="Arial Narrow" w:eastAsia="Arial Narrow" w:hAnsi="Arial Narrow" w:cs="Arial Narrow"/>
        </w:rPr>
        <w:t>ard and desk schedules</w:t>
      </w:r>
    </w:p>
    <w:p w14:paraId="0EE21925" w14:textId="77777777" w:rsidR="00B676F1" w:rsidRDefault="00B676F1">
      <w:pPr>
        <w:spacing w:before="10" w:line="220" w:lineRule="exact"/>
        <w:rPr>
          <w:sz w:val="22"/>
          <w:szCs w:val="22"/>
        </w:rPr>
      </w:pPr>
    </w:p>
    <w:p w14:paraId="12EB60A8" w14:textId="77777777" w:rsidR="00B676F1" w:rsidRDefault="00A71C3C">
      <w:pPr>
        <w:ind w:left="108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b/>
        </w:rPr>
        <w:t xml:space="preserve">Sales Associate, </w:t>
      </w:r>
      <w:r>
        <w:rPr>
          <w:rFonts w:ascii="Arial Narrow" w:eastAsia="Arial Narrow" w:hAnsi="Arial Narrow" w:cs="Arial Narrow"/>
          <w:i/>
        </w:rPr>
        <w:t xml:space="preserve">Sears </w:t>
      </w:r>
      <w:r>
        <w:rPr>
          <w:rFonts w:ascii="Arial Narrow" w:eastAsia="Arial Narrow" w:hAnsi="Arial Narrow" w:cs="Arial Narrow"/>
          <w:i/>
        </w:rPr>
        <w:t>Roebuck and Company</w:t>
      </w:r>
    </w:p>
    <w:p w14:paraId="6AE7DA0E" w14:textId="77777777" w:rsidR="00B676F1" w:rsidRDefault="00A71C3C">
      <w:pPr>
        <w:spacing w:line="220" w:lineRule="exact"/>
        <w:ind w:left="108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Muncie, Indiana;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>June 2009 – February 2010</w:t>
      </w:r>
    </w:p>
    <w:p w14:paraId="5BA540CC" w14:textId="77777777" w:rsidR="00B676F1" w:rsidRDefault="00A71C3C">
      <w:pPr>
        <w:spacing w:before="1"/>
        <w:ind w:left="468"/>
        <w:rPr>
          <w:rFonts w:ascii="Arial Narrow" w:eastAsia="Arial Narrow" w:hAnsi="Arial Narrow" w:cs="Arial Narrow"/>
        </w:rPr>
      </w:pPr>
      <w:r>
        <w:rPr>
          <w:rFonts w:ascii="Segoe MDL2 Assets" w:eastAsia="Segoe MDL2 Assets" w:hAnsi="Segoe MDL2 Assets" w:cs="Segoe MDL2 Assets"/>
          <w:w w:val="46"/>
          <w:sz w:val="24"/>
          <w:szCs w:val="24"/>
        </w:rPr>
        <w:t xml:space="preserve">       </w:t>
      </w:r>
      <w:r>
        <w:rPr>
          <w:rFonts w:ascii="Segoe MDL2 Assets" w:eastAsia="Segoe MDL2 Assets" w:hAnsi="Segoe MDL2 Assets" w:cs="Segoe MDL2 Assets"/>
          <w:spacing w:val="9"/>
          <w:w w:val="46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</w:rPr>
        <w:t>Aided customers with product selection and com</w:t>
      </w:r>
      <w:r>
        <w:rPr>
          <w:rFonts w:ascii="Arial Narrow" w:eastAsia="Arial Narrow" w:hAnsi="Arial Narrow" w:cs="Arial Narrow"/>
          <w:spacing w:val="1"/>
        </w:rPr>
        <w:t>p</w:t>
      </w:r>
      <w:r>
        <w:rPr>
          <w:rFonts w:ascii="Arial Narrow" w:eastAsia="Arial Narrow" w:hAnsi="Arial Narrow" w:cs="Arial Narrow"/>
        </w:rPr>
        <w:t>leted sales transactions</w:t>
      </w:r>
    </w:p>
    <w:p w14:paraId="6DB3B9BC" w14:textId="77777777" w:rsidR="00B676F1" w:rsidRDefault="00B676F1">
      <w:pPr>
        <w:spacing w:before="10" w:line="220" w:lineRule="exact"/>
        <w:rPr>
          <w:sz w:val="22"/>
          <w:szCs w:val="22"/>
        </w:rPr>
      </w:pPr>
    </w:p>
    <w:p w14:paraId="22E94328" w14:textId="77777777" w:rsidR="00B676F1" w:rsidRDefault="00A71C3C">
      <w:pPr>
        <w:ind w:left="108"/>
        <w:rPr>
          <w:rFonts w:ascii="Arial Narrow" w:eastAsia="Arial Narrow" w:hAnsi="Arial Narrow" w:cs="Arial Narrow"/>
          <w:sz w:val="24"/>
          <w:szCs w:val="24"/>
        </w:rPr>
      </w:pPr>
      <w:r>
        <w:rPr>
          <w:rFonts w:ascii="Arial Narrow" w:eastAsia="Arial Narrow" w:hAnsi="Arial Narrow" w:cs="Arial Narrow"/>
          <w:b/>
          <w:sz w:val="24"/>
          <w:szCs w:val="24"/>
        </w:rPr>
        <w:t>ACTIVITIES</w:t>
      </w:r>
    </w:p>
    <w:p w14:paraId="69C211B2" w14:textId="77777777" w:rsidR="00B676F1" w:rsidRDefault="00B676F1">
      <w:pPr>
        <w:spacing w:before="9" w:line="220" w:lineRule="exact"/>
        <w:rPr>
          <w:sz w:val="22"/>
          <w:szCs w:val="22"/>
        </w:rPr>
      </w:pPr>
    </w:p>
    <w:p w14:paraId="552DD465" w14:textId="77777777" w:rsidR="00B676F1" w:rsidRDefault="00A71C3C">
      <w:pPr>
        <w:ind w:left="108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b/>
        </w:rPr>
        <w:t xml:space="preserve">Member, </w:t>
      </w:r>
      <w:r>
        <w:rPr>
          <w:rFonts w:ascii="Arial Narrow" w:eastAsia="Arial Narrow" w:hAnsi="Arial Narrow" w:cs="Arial Narrow"/>
          <w:i/>
        </w:rPr>
        <w:t>Kappa</w:t>
      </w:r>
      <w:r>
        <w:rPr>
          <w:rFonts w:ascii="Arial Narrow" w:eastAsia="Arial Narrow" w:hAnsi="Arial Narrow" w:cs="Arial Narrow"/>
          <w:i/>
          <w:spacing w:val="-1"/>
        </w:rPr>
        <w:t xml:space="preserve"> </w:t>
      </w:r>
      <w:r>
        <w:rPr>
          <w:rFonts w:ascii="Arial Narrow" w:eastAsia="Arial Narrow" w:hAnsi="Arial Narrow" w:cs="Arial Narrow"/>
          <w:i/>
        </w:rPr>
        <w:t>Theta</w:t>
      </w:r>
      <w:r>
        <w:rPr>
          <w:rFonts w:ascii="Arial Narrow" w:eastAsia="Arial Narrow" w:hAnsi="Arial Narrow" w:cs="Arial Narrow"/>
        </w:rPr>
        <w:t>, Decem</w:t>
      </w:r>
      <w:r>
        <w:rPr>
          <w:rFonts w:ascii="Arial Narrow" w:eastAsia="Arial Narrow" w:hAnsi="Arial Narrow" w:cs="Arial Narrow"/>
          <w:spacing w:val="-1"/>
        </w:rPr>
        <w:t>b</w:t>
      </w:r>
      <w:r>
        <w:rPr>
          <w:rFonts w:ascii="Arial Narrow" w:eastAsia="Arial Narrow" w:hAnsi="Arial Narrow" w:cs="Arial Narrow"/>
        </w:rPr>
        <w:t>er 2010 – pres</w:t>
      </w:r>
      <w:r>
        <w:rPr>
          <w:rFonts w:ascii="Arial Narrow" w:eastAsia="Arial Narrow" w:hAnsi="Arial Narrow" w:cs="Arial Narrow"/>
          <w:spacing w:val="-1"/>
        </w:rPr>
        <w:t>e</w:t>
      </w:r>
      <w:r>
        <w:rPr>
          <w:rFonts w:ascii="Arial Narrow" w:eastAsia="Arial Narrow" w:hAnsi="Arial Narrow" w:cs="Arial Narrow"/>
        </w:rPr>
        <w:t>nt</w:t>
      </w:r>
    </w:p>
    <w:p w14:paraId="5A3A14C3" w14:textId="77777777" w:rsidR="00B676F1" w:rsidRDefault="00A71C3C">
      <w:pPr>
        <w:spacing w:before="1"/>
        <w:ind w:left="473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b/>
          <w:i/>
        </w:rPr>
        <w:t>President,</w:t>
      </w:r>
      <w:r>
        <w:rPr>
          <w:rFonts w:ascii="Arial Narrow" w:eastAsia="Arial Narrow" w:hAnsi="Arial Narrow" w:cs="Arial Narrow"/>
          <w:b/>
          <w:i/>
          <w:spacing w:val="-1"/>
        </w:rPr>
        <w:t xml:space="preserve"> </w:t>
      </w:r>
      <w:r>
        <w:rPr>
          <w:rFonts w:ascii="Arial Narrow" w:eastAsia="Arial Narrow" w:hAnsi="Arial Narrow" w:cs="Arial Narrow"/>
        </w:rPr>
        <w:t>May 2011 – present</w:t>
      </w:r>
    </w:p>
    <w:p w14:paraId="013B502A" w14:textId="77777777" w:rsidR="00B676F1" w:rsidRDefault="00A71C3C">
      <w:pPr>
        <w:spacing w:before="1"/>
        <w:ind w:left="468"/>
        <w:rPr>
          <w:rFonts w:ascii="Arial Narrow" w:eastAsia="Arial Narrow" w:hAnsi="Arial Narrow" w:cs="Arial Narrow"/>
        </w:rPr>
      </w:pPr>
      <w:r>
        <w:rPr>
          <w:rFonts w:ascii="Segoe MDL2 Assets" w:eastAsia="Segoe MDL2 Assets" w:hAnsi="Segoe MDL2 Assets" w:cs="Segoe MDL2 Assets"/>
          <w:w w:val="46"/>
          <w:sz w:val="24"/>
          <w:szCs w:val="24"/>
        </w:rPr>
        <w:t xml:space="preserve">       </w:t>
      </w:r>
      <w:r>
        <w:rPr>
          <w:rFonts w:ascii="Segoe MDL2 Assets" w:eastAsia="Segoe MDL2 Assets" w:hAnsi="Segoe MDL2 Assets" w:cs="Segoe MDL2 Assets"/>
          <w:spacing w:val="9"/>
          <w:w w:val="46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</w:rPr>
        <w:t>Supervise and direct group of 30</w:t>
      </w:r>
      <w:r>
        <w:rPr>
          <w:rFonts w:ascii="Arial Narrow" w:eastAsia="Arial Narrow" w:hAnsi="Arial Narrow" w:cs="Arial Narrow"/>
          <w:spacing w:val="-1"/>
        </w:rPr>
        <w:t xml:space="preserve"> </w:t>
      </w:r>
      <w:r>
        <w:rPr>
          <w:rFonts w:ascii="Arial Narrow" w:eastAsia="Arial Narrow" w:hAnsi="Arial Narrow" w:cs="Arial Narrow"/>
        </w:rPr>
        <w:t>sorority women</w:t>
      </w:r>
    </w:p>
    <w:p w14:paraId="5B7F0E22" w14:textId="77777777" w:rsidR="00B676F1" w:rsidRDefault="00A71C3C">
      <w:pPr>
        <w:spacing w:before="1"/>
        <w:ind w:left="468"/>
        <w:rPr>
          <w:rFonts w:ascii="Arial Narrow" w:eastAsia="Arial Narrow" w:hAnsi="Arial Narrow" w:cs="Arial Narrow"/>
        </w:rPr>
      </w:pPr>
      <w:r>
        <w:rPr>
          <w:rFonts w:ascii="Segoe MDL2 Assets" w:eastAsia="Segoe MDL2 Assets" w:hAnsi="Segoe MDL2 Assets" w:cs="Segoe MDL2 Assets"/>
          <w:w w:val="46"/>
          <w:sz w:val="24"/>
          <w:szCs w:val="24"/>
        </w:rPr>
        <w:t xml:space="preserve">       </w:t>
      </w:r>
      <w:r>
        <w:rPr>
          <w:rFonts w:ascii="Segoe MDL2 Assets" w:eastAsia="Segoe MDL2 Assets" w:hAnsi="Segoe MDL2 Assets" w:cs="Segoe MDL2 Assets"/>
          <w:spacing w:val="9"/>
          <w:w w:val="46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</w:rPr>
        <w:t xml:space="preserve">Head chapter and leader’s council meetings and </w:t>
      </w:r>
      <w:r>
        <w:rPr>
          <w:rFonts w:ascii="Arial Narrow" w:eastAsia="Arial Narrow" w:hAnsi="Arial Narrow" w:cs="Arial Narrow"/>
          <w:spacing w:val="2"/>
        </w:rPr>
        <w:t>r</w:t>
      </w:r>
      <w:r>
        <w:rPr>
          <w:rFonts w:ascii="Arial Narrow" w:eastAsia="Arial Narrow" w:hAnsi="Arial Narrow" w:cs="Arial Narrow"/>
        </w:rPr>
        <w:t>einforce parliamentary procedure</w:t>
      </w:r>
    </w:p>
    <w:p w14:paraId="344E1501" w14:textId="77777777" w:rsidR="00B676F1" w:rsidRDefault="00A71C3C">
      <w:pPr>
        <w:spacing w:before="1"/>
        <w:ind w:left="468"/>
        <w:rPr>
          <w:rFonts w:ascii="Arial Narrow" w:eastAsia="Arial Narrow" w:hAnsi="Arial Narrow" w:cs="Arial Narrow"/>
        </w:rPr>
      </w:pPr>
      <w:r>
        <w:rPr>
          <w:rFonts w:ascii="Segoe MDL2 Assets" w:eastAsia="Segoe MDL2 Assets" w:hAnsi="Segoe MDL2 Assets" w:cs="Segoe MDL2 Assets"/>
          <w:w w:val="46"/>
          <w:sz w:val="24"/>
          <w:szCs w:val="24"/>
        </w:rPr>
        <w:t xml:space="preserve">       </w:t>
      </w:r>
      <w:r>
        <w:rPr>
          <w:rFonts w:ascii="Segoe MDL2 Assets" w:eastAsia="Segoe MDL2 Assets" w:hAnsi="Segoe MDL2 Assets" w:cs="Segoe MDL2 Assets"/>
          <w:spacing w:val="9"/>
          <w:w w:val="46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</w:rPr>
        <w:t>Raise money for arthritis research</w:t>
      </w:r>
    </w:p>
    <w:p w14:paraId="3288A6D3" w14:textId="77777777" w:rsidR="00B676F1" w:rsidRDefault="00B676F1">
      <w:pPr>
        <w:spacing w:before="10" w:line="220" w:lineRule="exact"/>
        <w:rPr>
          <w:sz w:val="22"/>
          <w:szCs w:val="22"/>
        </w:rPr>
      </w:pPr>
    </w:p>
    <w:p w14:paraId="3F74AFDD" w14:textId="77777777" w:rsidR="00B676F1" w:rsidRDefault="00A71C3C">
      <w:pPr>
        <w:spacing w:line="480" w:lineRule="auto"/>
        <w:ind w:left="108" w:right="2611"/>
        <w:rPr>
          <w:rFonts w:ascii="Arial Narrow" w:eastAsia="Arial Narrow" w:hAnsi="Arial Narrow" w:cs="Arial Narrow"/>
          <w:sz w:val="24"/>
          <w:szCs w:val="24"/>
        </w:rPr>
      </w:pPr>
      <w:r>
        <w:rPr>
          <w:rFonts w:ascii="Arial Narrow" w:eastAsia="Arial Narrow" w:hAnsi="Arial Narrow" w:cs="Arial Narrow"/>
          <w:b/>
        </w:rPr>
        <w:t xml:space="preserve">Member, </w:t>
      </w:r>
      <w:r>
        <w:rPr>
          <w:rFonts w:ascii="Arial Narrow" w:eastAsia="Arial Narrow" w:hAnsi="Arial Narrow" w:cs="Arial Narrow"/>
          <w:i/>
        </w:rPr>
        <w:t>Stud</w:t>
      </w:r>
      <w:r>
        <w:rPr>
          <w:rFonts w:ascii="Arial Narrow" w:eastAsia="Arial Narrow" w:hAnsi="Arial Narrow" w:cs="Arial Narrow"/>
          <w:i/>
          <w:spacing w:val="-1"/>
        </w:rPr>
        <w:t>e</w:t>
      </w:r>
      <w:r>
        <w:rPr>
          <w:rFonts w:ascii="Arial Narrow" w:eastAsia="Arial Narrow" w:hAnsi="Arial Narrow" w:cs="Arial Narrow"/>
          <w:i/>
        </w:rPr>
        <w:t>nt Education Association,</w:t>
      </w:r>
      <w:r>
        <w:rPr>
          <w:rFonts w:ascii="Arial Narrow" w:eastAsia="Arial Narrow" w:hAnsi="Arial Narrow" w:cs="Arial Narrow"/>
          <w:i/>
          <w:spacing w:val="1"/>
        </w:rPr>
        <w:t xml:space="preserve"> </w:t>
      </w:r>
      <w:r>
        <w:rPr>
          <w:rFonts w:ascii="Arial Narrow" w:eastAsia="Arial Narrow" w:hAnsi="Arial Narrow" w:cs="Arial Narrow"/>
        </w:rPr>
        <w:t>Sept</w:t>
      </w:r>
      <w:r>
        <w:rPr>
          <w:rFonts w:ascii="Arial Narrow" w:eastAsia="Arial Narrow" w:hAnsi="Arial Narrow" w:cs="Arial Narrow"/>
          <w:spacing w:val="1"/>
        </w:rPr>
        <w:t>e</w:t>
      </w:r>
      <w:r>
        <w:rPr>
          <w:rFonts w:ascii="Arial Narrow" w:eastAsia="Arial Narrow" w:hAnsi="Arial Narrow" w:cs="Arial Narrow"/>
        </w:rPr>
        <w:t>mber 2009 – pr</w:t>
      </w:r>
      <w:r>
        <w:rPr>
          <w:rFonts w:ascii="Arial Narrow" w:eastAsia="Arial Narrow" w:hAnsi="Arial Narrow" w:cs="Arial Narrow"/>
          <w:spacing w:val="-1"/>
        </w:rPr>
        <w:t>es</w:t>
      </w:r>
      <w:r>
        <w:rPr>
          <w:rFonts w:ascii="Arial Narrow" w:eastAsia="Arial Narrow" w:hAnsi="Arial Narrow" w:cs="Arial Narrow"/>
        </w:rPr>
        <w:t xml:space="preserve">ent </w:t>
      </w:r>
      <w:r>
        <w:rPr>
          <w:rFonts w:ascii="Arial Narrow" w:eastAsia="Arial Narrow" w:hAnsi="Arial Narrow" w:cs="Arial Narrow"/>
          <w:b/>
        </w:rPr>
        <w:t>Participant,</w:t>
      </w:r>
      <w:r>
        <w:rPr>
          <w:rFonts w:ascii="Arial Narrow" w:eastAsia="Arial Narrow" w:hAnsi="Arial Narrow" w:cs="Arial Narrow"/>
          <w:b/>
          <w:spacing w:val="-1"/>
        </w:rPr>
        <w:t xml:space="preserve"> </w:t>
      </w:r>
      <w:r>
        <w:rPr>
          <w:rFonts w:ascii="Arial Narrow" w:eastAsia="Arial Narrow" w:hAnsi="Arial Narrow" w:cs="Arial Narrow"/>
          <w:i/>
        </w:rPr>
        <w:t>Ball State University Intramural Spor</w:t>
      </w:r>
      <w:r>
        <w:rPr>
          <w:rFonts w:ascii="Arial Narrow" w:eastAsia="Arial Narrow" w:hAnsi="Arial Narrow" w:cs="Arial Narrow"/>
          <w:i/>
          <w:spacing w:val="-1"/>
        </w:rPr>
        <w:t>ts</w:t>
      </w:r>
      <w:r>
        <w:rPr>
          <w:rFonts w:ascii="Arial Narrow" w:eastAsia="Arial Narrow" w:hAnsi="Arial Narrow" w:cs="Arial Narrow"/>
          <w:i/>
        </w:rPr>
        <w:t>,</w:t>
      </w:r>
      <w:r>
        <w:rPr>
          <w:rFonts w:ascii="Arial Narrow" w:eastAsia="Arial Narrow" w:hAnsi="Arial Narrow" w:cs="Arial Narrow"/>
          <w:i/>
          <w:spacing w:val="1"/>
        </w:rPr>
        <w:t xml:space="preserve"> </w:t>
      </w:r>
      <w:r>
        <w:rPr>
          <w:rFonts w:ascii="Arial Narrow" w:eastAsia="Arial Narrow" w:hAnsi="Arial Narrow" w:cs="Arial Narrow"/>
        </w:rPr>
        <w:t xml:space="preserve">September 2009 – present </w:t>
      </w:r>
      <w:r>
        <w:rPr>
          <w:rFonts w:ascii="Arial Narrow" w:eastAsia="Arial Narrow" w:hAnsi="Arial Narrow" w:cs="Arial Narrow"/>
          <w:b/>
          <w:sz w:val="24"/>
          <w:szCs w:val="24"/>
        </w:rPr>
        <w:t xml:space="preserve">VOLUNTEER </w:t>
      </w:r>
      <w:r>
        <w:rPr>
          <w:rFonts w:ascii="Arial Narrow" w:eastAsia="Arial Narrow" w:hAnsi="Arial Narrow" w:cs="Arial Narrow"/>
          <w:b/>
          <w:spacing w:val="2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  <w:b/>
          <w:sz w:val="24"/>
          <w:szCs w:val="24"/>
        </w:rPr>
        <w:t>EXPERIE</w:t>
      </w:r>
      <w:r>
        <w:rPr>
          <w:rFonts w:ascii="Arial Narrow" w:eastAsia="Arial Narrow" w:hAnsi="Arial Narrow" w:cs="Arial Narrow"/>
          <w:b/>
          <w:spacing w:val="1"/>
          <w:sz w:val="24"/>
          <w:szCs w:val="24"/>
        </w:rPr>
        <w:t>N</w:t>
      </w:r>
      <w:r>
        <w:rPr>
          <w:rFonts w:ascii="Arial Narrow" w:eastAsia="Arial Narrow" w:hAnsi="Arial Narrow" w:cs="Arial Narrow"/>
          <w:b/>
          <w:sz w:val="24"/>
          <w:szCs w:val="24"/>
        </w:rPr>
        <w:t>CE</w:t>
      </w:r>
    </w:p>
    <w:p w14:paraId="7A8B8880" w14:textId="77777777" w:rsidR="00B676F1" w:rsidRDefault="00A71C3C">
      <w:pPr>
        <w:spacing w:line="180" w:lineRule="exact"/>
        <w:ind w:left="108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b/>
          <w:position w:val="1"/>
        </w:rPr>
        <w:t>Volunteer</w:t>
      </w:r>
      <w:r>
        <w:rPr>
          <w:rFonts w:ascii="Arial Narrow" w:eastAsia="Arial Narrow" w:hAnsi="Arial Narrow" w:cs="Arial Narrow"/>
          <w:position w:val="1"/>
        </w:rPr>
        <w:t xml:space="preserve">, </w:t>
      </w:r>
      <w:r>
        <w:rPr>
          <w:rFonts w:ascii="Arial Narrow" w:eastAsia="Arial Narrow" w:hAnsi="Arial Narrow" w:cs="Arial Narrow"/>
          <w:i/>
          <w:position w:val="1"/>
        </w:rPr>
        <w:t>Hab</w:t>
      </w:r>
      <w:r>
        <w:rPr>
          <w:rFonts w:ascii="Arial Narrow" w:eastAsia="Arial Narrow" w:hAnsi="Arial Narrow" w:cs="Arial Narrow"/>
          <w:i/>
          <w:spacing w:val="-2"/>
          <w:position w:val="1"/>
        </w:rPr>
        <w:t>i</w:t>
      </w:r>
      <w:r>
        <w:rPr>
          <w:rFonts w:ascii="Arial Narrow" w:eastAsia="Arial Narrow" w:hAnsi="Arial Narrow" w:cs="Arial Narrow"/>
          <w:i/>
          <w:position w:val="1"/>
        </w:rPr>
        <w:t>tat for Humanit</w:t>
      </w:r>
      <w:r>
        <w:rPr>
          <w:rFonts w:ascii="Arial Narrow" w:eastAsia="Arial Narrow" w:hAnsi="Arial Narrow" w:cs="Arial Narrow"/>
          <w:i/>
          <w:spacing w:val="-1"/>
          <w:position w:val="1"/>
        </w:rPr>
        <w:t>y</w:t>
      </w:r>
      <w:r>
        <w:rPr>
          <w:rFonts w:ascii="Arial Narrow" w:eastAsia="Arial Narrow" w:hAnsi="Arial Narrow" w:cs="Arial Narrow"/>
          <w:position w:val="1"/>
        </w:rPr>
        <w:t>, Muncie, Indian</w:t>
      </w:r>
      <w:r>
        <w:rPr>
          <w:rFonts w:ascii="Arial Narrow" w:eastAsia="Arial Narrow" w:hAnsi="Arial Narrow" w:cs="Arial Narrow"/>
          <w:spacing w:val="1"/>
          <w:position w:val="1"/>
        </w:rPr>
        <w:t>a</w:t>
      </w:r>
      <w:r>
        <w:rPr>
          <w:rFonts w:ascii="Arial Narrow" w:eastAsia="Arial Narrow" w:hAnsi="Arial Narrow" w:cs="Arial Narrow"/>
          <w:position w:val="1"/>
        </w:rPr>
        <w:t>, September 2010 – present</w:t>
      </w:r>
    </w:p>
    <w:p w14:paraId="560080D2" w14:textId="77777777" w:rsidR="00B676F1" w:rsidRDefault="00B676F1">
      <w:pPr>
        <w:spacing w:before="9" w:line="220" w:lineRule="exact"/>
        <w:rPr>
          <w:sz w:val="22"/>
          <w:szCs w:val="22"/>
        </w:rPr>
      </w:pPr>
    </w:p>
    <w:p w14:paraId="6C5AEEE6" w14:textId="77777777" w:rsidR="00B676F1" w:rsidRDefault="00A71C3C">
      <w:pPr>
        <w:ind w:left="108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b/>
        </w:rPr>
        <w:t>T</w:t>
      </w:r>
      <w:r>
        <w:rPr>
          <w:rFonts w:ascii="Arial Narrow" w:eastAsia="Arial Narrow" w:hAnsi="Arial Narrow" w:cs="Arial Narrow"/>
          <w:b/>
          <w:spacing w:val="-1"/>
        </w:rPr>
        <w:t>u</w:t>
      </w:r>
      <w:r>
        <w:rPr>
          <w:rFonts w:ascii="Arial Narrow" w:eastAsia="Arial Narrow" w:hAnsi="Arial Narrow" w:cs="Arial Narrow"/>
          <w:b/>
        </w:rPr>
        <w:t>tor</w:t>
      </w:r>
      <w:r>
        <w:rPr>
          <w:rFonts w:ascii="Arial Narrow" w:eastAsia="Arial Narrow" w:hAnsi="Arial Narrow" w:cs="Arial Narrow"/>
        </w:rPr>
        <w:t xml:space="preserve">, </w:t>
      </w:r>
      <w:r>
        <w:rPr>
          <w:rFonts w:ascii="Arial Narrow" w:eastAsia="Arial Narrow" w:hAnsi="Arial Narrow" w:cs="Arial Narrow"/>
          <w:i/>
        </w:rPr>
        <w:t>Ball State University Learning Cente</w:t>
      </w:r>
      <w:r>
        <w:rPr>
          <w:rFonts w:ascii="Arial Narrow" w:eastAsia="Arial Narrow" w:hAnsi="Arial Narrow" w:cs="Arial Narrow"/>
          <w:i/>
          <w:spacing w:val="1"/>
        </w:rPr>
        <w:t>r</w:t>
      </w:r>
      <w:r>
        <w:rPr>
          <w:rFonts w:ascii="Arial Narrow" w:eastAsia="Arial Narrow" w:hAnsi="Arial Narrow" w:cs="Arial Narrow"/>
        </w:rPr>
        <w:t>, M</w:t>
      </w:r>
      <w:r>
        <w:rPr>
          <w:rFonts w:ascii="Arial Narrow" w:eastAsia="Arial Narrow" w:hAnsi="Arial Narrow" w:cs="Arial Narrow"/>
          <w:spacing w:val="-1"/>
        </w:rPr>
        <w:t>u</w:t>
      </w:r>
      <w:r>
        <w:rPr>
          <w:rFonts w:ascii="Arial Narrow" w:eastAsia="Arial Narrow" w:hAnsi="Arial Narrow" w:cs="Arial Narrow"/>
        </w:rPr>
        <w:t xml:space="preserve">ncie, Indiana, October 2009 – </w:t>
      </w:r>
      <w:r>
        <w:rPr>
          <w:rFonts w:ascii="Arial Narrow" w:eastAsia="Arial Narrow" w:hAnsi="Arial Narrow" w:cs="Arial Narrow"/>
        </w:rPr>
        <w:t>present</w:t>
      </w:r>
    </w:p>
    <w:p w14:paraId="778BDBFF" w14:textId="77777777" w:rsidR="00B676F1" w:rsidRDefault="00A71C3C">
      <w:pPr>
        <w:spacing w:before="1"/>
        <w:ind w:left="468"/>
        <w:rPr>
          <w:rFonts w:ascii="Arial Narrow" w:eastAsia="Arial Narrow" w:hAnsi="Arial Narrow" w:cs="Arial Narrow"/>
        </w:rPr>
      </w:pPr>
      <w:r>
        <w:rPr>
          <w:rFonts w:ascii="Segoe MDL2 Assets" w:eastAsia="Segoe MDL2 Assets" w:hAnsi="Segoe MDL2 Assets" w:cs="Segoe MDL2 Assets"/>
          <w:w w:val="46"/>
          <w:sz w:val="24"/>
          <w:szCs w:val="24"/>
        </w:rPr>
        <w:t xml:space="preserve">       </w:t>
      </w:r>
      <w:r>
        <w:rPr>
          <w:rFonts w:ascii="Segoe MDL2 Assets" w:eastAsia="Segoe MDL2 Assets" w:hAnsi="Segoe MDL2 Assets" w:cs="Segoe MDL2 Assets"/>
          <w:spacing w:val="9"/>
          <w:w w:val="46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</w:rPr>
        <w:t>Work as math tutor and supplemental instructor for small groups and one-on-one</w:t>
      </w:r>
      <w:r>
        <w:rPr>
          <w:rFonts w:ascii="Arial Narrow" w:eastAsia="Arial Narrow" w:hAnsi="Arial Narrow" w:cs="Arial Narrow"/>
          <w:spacing w:val="-1"/>
        </w:rPr>
        <w:t xml:space="preserve"> </w:t>
      </w:r>
      <w:r>
        <w:rPr>
          <w:rFonts w:ascii="Arial Narrow" w:eastAsia="Arial Narrow" w:hAnsi="Arial Narrow" w:cs="Arial Narrow"/>
        </w:rPr>
        <w:t>meetings with s</w:t>
      </w:r>
      <w:r>
        <w:rPr>
          <w:rFonts w:ascii="Arial Narrow" w:eastAsia="Arial Narrow" w:hAnsi="Arial Narrow" w:cs="Arial Narrow"/>
          <w:spacing w:val="1"/>
        </w:rPr>
        <w:t>t</w:t>
      </w:r>
      <w:r>
        <w:rPr>
          <w:rFonts w:ascii="Arial Narrow" w:eastAsia="Arial Narrow" w:hAnsi="Arial Narrow" w:cs="Arial Narrow"/>
        </w:rPr>
        <w:t>udents</w:t>
      </w:r>
    </w:p>
    <w:p w14:paraId="4B83BBF3" w14:textId="77777777" w:rsidR="00B676F1" w:rsidRDefault="00B676F1">
      <w:pPr>
        <w:spacing w:before="10" w:line="220" w:lineRule="exact"/>
        <w:rPr>
          <w:sz w:val="22"/>
          <w:szCs w:val="22"/>
        </w:rPr>
      </w:pPr>
    </w:p>
    <w:p w14:paraId="17CE2BED" w14:textId="77777777" w:rsidR="00B676F1" w:rsidRDefault="00A71C3C">
      <w:pPr>
        <w:ind w:left="108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b/>
        </w:rPr>
        <w:t>Reading Coach,</w:t>
      </w:r>
      <w:r>
        <w:rPr>
          <w:rFonts w:ascii="Arial Narrow" w:eastAsia="Arial Narrow" w:hAnsi="Arial Narrow" w:cs="Arial Narrow"/>
          <w:b/>
          <w:spacing w:val="-1"/>
        </w:rPr>
        <w:t xml:space="preserve"> </w:t>
      </w:r>
      <w:r>
        <w:rPr>
          <w:rFonts w:ascii="Arial Narrow" w:eastAsia="Arial Narrow" w:hAnsi="Arial Narrow" w:cs="Arial Narrow"/>
        </w:rPr>
        <w:t>Eaton Elemen</w:t>
      </w:r>
      <w:r>
        <w:rPr>
          <w:rFonts w:ascii="Arial Narrow" w:eastAsia="Arial Narrow" w:hAnsi="Arial Narrow" w:cs="Arial Narrow"/>
          <w:spacing w:val="1"/>
        </w:rPr>
        <w:t>t</w:t>
      </w:r>
      <w:r>
        <w:rPr>
          <w:rFonts w:ascii="Arial Narrow" w:eastAsia="Arial Narrow" w:hAnsi="Arial Narrow" w:cs="Arial Narrow"/>
        </w:rPr>
        <w:t>ary School, Eat</w:t>
      </w:r>
      <w:r>
        <w:rPr>
          <w:rFonts w:ascii="Arial Narrow" w:eastAsia="Arial Narrow" w:hAnsi="Arial Narrow" w:cs="Arial Narrow"/>
          <w:spacing w:val="1"/>
        </w:rPr>
        <w:t>o</w:t>
      </w:r>
      <w:r>
        <w:rPr>
          <w:rFonts w:ascii="Arial Narrow" w:eastAsia="Arial Narrow" w:hAnsi="Arial Narrow" w:cs="Arial Narrow"/>
        </w:rPr>
        <w:t>n, Indiana, Aug</w:t>
      </w:r>
      <w:r>
        <w:rPr>
          <w:rFonts w:ascii="Arial Narrow" w:eastAsia="Arial Narrow" w:hAnsi="Arial Narrow" w:cs="Arial Narrow"/>
          <w:spacing w:val="1"/>
        </w:rPr>
        <w:t>u</w:t>
      </w:r>
      <w:r>
        <w:rPr>
          <w:rFonts w:ascii="Arial Narrow" w:eastAsia="Arial Narrow" w:hAnsi="Arial Narrow" w:cs="Arial Narrow"/>
        </w:rPr>
        <w:t>st 2009 – December 2009</w:t>
      </w:r>
    </w:p>
    <w:p w14:paraId="5B77E3FC" w14:textId="77777777" w:rsidR="00B676F1" w:rsidRDefault="00A71C3C">
      <w:pPr>
        <w:spacing w:before="1"/>
        <w:ind w:left="468" w:right="-56"/>
        <w:rPr>
          <w:rFonts w:ascii="Arial Narrow" w:eastAsia="Arial Narrow" w:hAnsi="Arial Narrow" w:cs="Arial Narrow"/>
        </w:rPr>
      </w:pPr>
      <w:r>
        <w:rPr>
          <w:rFonts w:ascii="Segoe MDL2 Assets" w:eastAsia="Segoe MDL2 Assets" w:hAnsi="Segoe MDL2 Assets" w:cs="Segoe MDL2 Assets"/>
          <w:w w:val="46"/>
          <w:sz w:val="24"/>
          <w:szCs w:val="24"/>
        </w:rPr>
        <w:t xml:space="preserve">       </w:t>
      </w:r>
      <w:r>
        <w:rPr>
          <w:rFonts w:ascii="Segoe MDL2 Assets" w:eastAsia="Segoe MDL2 Assets" w:hAnsi="Segoe MDL2 Assets" w:cs="Segoe MDL2 Assets"/>
          <w:spacing w:val="9"/>
          <w:w w:val="46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</w:rPr>
        <w:t xml:space="preserve">Established positive role model </w:t>
      </w:r>
      <w:r>
        <w:rPr>
          <w:rFonts w:ascii="Arial Narrow" w:eastAsia="Arial Narrow" w:hAnsi="Arial Narrow" w:cs="Arial Narrow"/>
        </w:rPr>
        <w:t>relationshi</w:t>
      </w:r>
      <w:r>
        <w:rPr>
          <w:rFonts w:ascii="Arial Narrow" w:eastAsia="Arial Narrow" w:hAnsi="Arial Narrow" w:cs="Arial Narrow"/>
          <w:spacing w:val="1"/>
        </w:rPr>
        <w:t>p</w:t>
      </w:r>
      <w:r>
        <w:rPr>
          <w:rFonts w:ascii="Arial Narrow" w:eastAsia="Arial Narrow" w:hAnsi="Arial Narrow" w:cs="Arial Narrow"/>
        </w:rPr>
        <w:t>s</w:t>
      </w:r>
      <w:r>
        <w:rPr>
          <w:rFonts w:ascii="Arial Narrow" w:eastAsia="Arial Narrow" w:hAnsi="Arial Narrow" w:cs="Arial Narrow"/>
          <w:spacing w:val="-1"/>
        </w:rPr>
        <w:t xml:space="preserve"> </w:t>
      </w:r>
      <w:r>
        <w:rPr>
          <w:rFonts w:ascii="Arial Narrow" w:eastAsia="Arial Narrow" w:hAnsi="Arial Narrow" w:cs="Arial Narrow"/>
        </w:rPr>
        <w:t>with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>c</w:t>
      </w:r>
      <w:r>
        <w:rPr>
          <w:rFonts w:ascii="Arial Narrow" w:eastAsia="Arial Narrow" w:hAnsi="Arial Narrow" w:cs="Arial Narrow"/>
          <w:spacing w:val="1"/>
        </w:rPr>
        <w:t>h</w:t>
      </w:r>
      <w:r>
        <w:rPr>
          <w:rFonts w:ascii="Arial Narrow" w:eastAsia="Arial Narrow" w:hAnsi="Arial Narrow" w:cs="Arial Narrow"/>
        </w:rPr>
        <w:t>ildren by en</w:t>
      </w:r>
      <w:r>
        <w:rPr>
          <w:rFonts w:ascii="Arial Narrow" w:eastAsia="Arial Narrow" w:hAnsi="Arial Narrow" w:cs="Arial Narrow"/>
          <w:spacing w:val="1"/>
        </w:rPr>
        <w:t>g</w:t>
      </w:r>
      <w:r>
        <w:rPr>
          <w:rFonts w:ascii="Arial Narrow" w:eastAsia="Arial Narrow" w:hAnsi="Arial Narrow" w:cs="Arial Narrow"/>
        </w:rPr>
        <w:t>aging them in c</w:t>
      </w:r>
      <w:r>
        <w:rPr>
          <w:rFonts w:ascii="Arial Narrow" w:eastAsia="Arial Narrow" w:hAnsi="Arial Narrow" w:cs="Arial Narrow"/>
          <w:spacing w:val="1"/>
        </w:rPr>
        <w:t>o</w:t>
      </w:r>
      <w:r>
        <w:rPr>
          <w:rFonts w:ascii="Arial Narrow" w:eastAsia="Arial Narrow" w:hAnsi="Arial Narrow" w:cs="Arial Narrow"/>
        </w:rPr>
        <w:t xml:space="preserve">nversation and </w:t>
      </w:r>
      <w:r>
        <w:rPr>
          <w:rFonts w:ascii="Arial Narrow" w:eastAsia="Arial Narrow" w:hAnsi="Arial Narrow" w:cs="Arial Narrow"/>
          <w:spacing w:val="1"/>
        </w:rPr>
        <w:t>a</w:t>
      </w:r>
      <w:r>
        <w:rPr>
          <w:rFonts w:ascii="Arial Narrow" w:eastAsia="Arial Narrow" w:hAnsi="Arial Narrow" w:cs="Arial Narrow"/>
          <w:spacing w:val="-1"/>
        </w:rPr>
        <w:t>c</w:t>
      </w:r>
      <w:r>
        <w:rPr>
          <w:rFonts w:ascii="Arial Narrow" w:eastAsia="Arial Narrow" w:hAnsi="Arial Narrow" w:cs="Arial Narrow"/>
        </w:rPr>
        <w:t>tivi</w:t>
      </w:r>
      <w:r>
        <w:rPr>
          <w:rFonts w:ascii="Arial Narrow" w:eastAsia="Arial Narrow" w:hAnsi="Arial Narrow" w:cs="Arial Narrow"/>
          <w:spacing w:val="1"/>
        </w:rPr>
        <w:t>t</w:t>
      </w:r>
      <w:r>
        <w:rPr>
          <w:rFonts w:ascii="Arial Narrow" w:eastAsia="Arial Narrow" w:hAnsi="Arial Narrow" w:cs="Arial Narrow"/>
          <w:spacing w:val="-1"/>
        </w:rPr>
        <w:t>i</w:t>
      </w:r>
      <w:r>
        <w:rPr>
          <w:rFonts w:ascii="Arial Narrow" w:eastAsia="Arial Narrow" w:hAnsi="Arial Narrow" w:cs="Arial Narrow"/>
        </w:rPr>
        <w:t>es</w:t>
      </w:r>
    </w:p>
    <w:p w14:paraId="21721FED" w14:textId="77777777" w:rsidR="00B676F1" w:rsidRDefault="00B676F1">
      <w:pPr>
        <w:spacing w:line="200" w:lineRule="exact"/>
      </w:pPr>
    </w:p>
    <w:p w14:paraId="323F97B9" w14:textId="77777777" w:rsidR="00B676F1" w:rsidRDefault="00B676F1">
      <w:pPr>
        <w:spacing w:line="200" w:lineRule="exact"/>
      </w:pPr>
    </w:p>
    <w:p w14:paraId="4CAC58C4" w14:textId="77777777" w:rsidR="00B676F1" w:rsidRDefault="00B676F1">
      <w:pPr>
        <w:spacing w:line="200" w:lineRule="exact"/>
      </w:pPr>
    </w:p>
    <w:p w14:paraId="0AD638C3" w14:textId="77777777" w:rsidR="00B676F1" w:rsidRDefault="00B676F1">
      <w:pPr>
        <w:spacing w:line="200" w:lineRule="exact"/>
      </w:pPr>
    </w:p>
    <w:p w14:paraId="574C5759" w14:textId="77777777" w:rsidR="00B676F1" w:rsidRDefault="00B676F1">
      <w:pPr>
        <w:spacing w:line="200" w:lineRule="exact"/>
      </w:pPr>
    </w:p>
    <w:p w14:paraId="26BFC840" w14:textId="77777777" w:rsidR="00B676F1" w:rsidRDefault="00B676F1">
      <w:pPr>
        <w:spacing w:line="200" w:lineRule="exact"/>
      </w:pPr>
    </w:p>
    <w:p w14:paraId="26720DB4" w14:textId="77777777" w:rsidR="00B676F1" w:rsidRDefault="00B676F1">
      <w:pPr>
        <w:spacing w:line="200" w:lineRule="exact"/>
      </w:pPr>
    </w:p>
    <w:p w14:paraId="00846CB0" w14:textId="77777777" w:rsidR="00B676F1" w:rsidRDefault="00B676F1">
      <w:pPr>
        <w:spacing w:line="200" w:lineRule="exact"/>
      </w:pPr>
    </w:p>
    <w:p w14:paraId="734A5B8C" w14:textId="77777777" w:rsidR="00B676F1" w:rsidRDefault="00B676F1">
      <w:pPr>
        <w:spacing w:line="200" w:lineRule="exact"/>
      </w:pPr>
    </w:p>
    <w:p w14:paraId="06A7123C" w14:textId="77777777" w:rsidR="00B676F1" w:rsidRDefault="00B676F1">
      <w:pPr>
        <w:spacing w:line="200" w:lineRule="exact"/>
      </w:pPr>
    </w:p>
    <w:p w14:paraId="527336ED" w14:textId="77777777" w:rsidR="00B676F1" w:rsidRDefault="00B676F1">
      <w:pPr>
        <w:spacing w:line="200" w:lineRule="exact"/>
      </w:pPr>
    </w:p>
    <w:p w14:paraId="290F059B" w14:textId="77777777" w:rsidR="00B676F1" w:rsidRDefault="00B676F1">
      <w:pPr>
        <w:spacing w:before="17" w:line="220" w:lineRule="exact"/>
        <w:rPr>
          <w:sz w:val="22"/>
          <w:szCs w:val="22"/>
        </w:rPr>
      </w:pPr>
    </w:p>
    <w:p w14:paraId="4056C72D" w14:textId="77777777" w:rsidR="00B676F1" w:rsidRDefault="00A71C3C">
      <w:pPr>
        <w:ind w:left="493" w:right="4613" w:hanging="2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FFFFFF"/>
          <w:sz w:val="16"/>
          <w:szCs w:val="16"/>
        </w:rPr>
        <w:t>If</w:t>
      </w:r>
      <w:r>
        <w:rPr>
          <w:rFonts w:ascii="Arial" w:eastAsia="Arial" w:hAnsi="Arial" w:cs="Arial"/>
          <w:color w:val="FFFFFF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color w:val="FFFFFF"/>
          <w:spacing w:val="-2"/>
          <w:sz w:val="16"/>
          <w:szCs w:val="16"/>
        </w:rPr>
        <w:t>y</w:t>
      </w:r>
      <w:r>
        <w:rPr>
          <w:rFonts w:ascii="Arial" w:eastAsia="Arial" w:hAnsi="Arial" w:cs="Arial"/>
          <w:color w:val="FFFFFF"/>
          <w:sz w:val="16"/>
          <w:szCs w:val="16"/>
        </w:rPr>
        <w:t>ou</w:t>
      </w:r>
      <w:r>
        <w:rPr>
          <w:rFonts w:ascii="Arial" w:eastAsia="Arial" w:hAnsi="Arial" w:cs="Arial"/>
          <w:color w:val="FFFFFF"/>
          <w:spacing w:val="-3"/>
          <w:sz w:val="16"/>
          <w:szCs w:val="16"/>
        </w:rPr>
        <w:t xml:space="preserve"> </w:t>
      </w:r>
      <w:r>
        <w:rPr>
          <w:rFonts w:ascii="Arial" w:eastAsia="Arial" w:hAnsi="Arial" w:cs="Arial"/>
          <w:color w:val="FFFFFF"/>
          <w:sz w:val="16"/>
          <w:szCs w:val="16"/>
        </w:rPr>
        <w:t>n</w:t>
      </w:r>
      <w:r>
        <w:rPr>
          <w:rFonts w:ascii="Arial" w:eastAsia="Arial" w:hAnsi="Arial" w:cs="Arial"/>
          <w:color w:val="FFFFFF"/>
          <w:spacing w:val="1"/>
          <w:sz w:val="16"/>
          <w:szCs w:val="16"/>
        </w:rPr>
        <w:t>e</w:t>
      </w:r>
      <w:r>
        <w:rPr>
          <w:rFonts w:ascii="Arial" w:eastAsia="Arial" w:hAnsi="Arial" w:cs="Arial"/>
          <w:color w:val="FFFFFF"/>
          <w:sz w:val="16"/>
          <w:szCs w:val="16"/>
        </w:rPr>
        <w:t>ed</w:t>
      </w:r>
      <w:r>
        <w:rPr>
          <w:rFonts w:ascii="Arial" w:eastAsia="Arial" w:hAnsi="Arial" w:cs="Arial"/>
          <w:color w:val="FFFFFF"/>
          <w:spacing w:val="-4"/>
          <w:sz w:val="16"/>
          <w:szCs w:val="16"/>
        </w:rPr>
        <w:t xml:space="preserve"> </w:t>
      </w:r>
      <w:r>
        <w:rPr>
          <w:rFonts w:ascii="Arial" w:eastAsia="Arial" w:hAnsi="Arial" w:cs="Arial"/>
          <w:color w:val="FFFFFF"/>
          <w:sz w:val="16"/>
          <w:szCs w:val="16"/>
        </w:rPr>
        <w:t>ada</w:t>
      </w:r>
      <w:r>
        <w:rPr>
          <w:rFonts w:ascii="Arial" w:eastAsia="Arial" w:hAnsi="Arial" w:cs="Arial"/>
          <w:color w:val="FFFFFF"/>
          <w:spacing w:val="1"/>
          <w:sz w:val="16"/>
          <w:szCs w:val="16"/>
        </w:rPr>
        <w:t>p</w:t>
      </w:r>
      <w:r>
        <w:rPr>
          <w:rFonts w:ascii="Arial" w:eastAsia="Arial" w:hAnsi="Arial" w:cs="Arial"/>
          <w:color w:val="FFFFFF"/>
          <w:sz w:val="16"/>
          <w:szCs w:val="16"/>
        </w:rPr>
        <w:t>tations</w:t>
      </w:r>
      <w:r>
        <w:rPr>
          <w:rFonts w:ascii="Arial" w:eastAsia="Arial" w:hAnsi="Arial" w:cs="Arial"/>
          <w:color w:val="FFFFFF"/>
          <w:spacing w:val="-8"/>
          <w:sz w:val="16"/>
          <w:szCs w:val="16"/>
        </w:rPr>
        <w:t xml:space="preserve"> </w:t>
      </w:r>
      <w:r>
        <w:rPr>
          <w:rFonts w:ascii="Arial" w:eastAsia="Arial" w:hAnsi="Arial" w:cs="Arial"/>
          <w:color w:val="FFFFFF"/>
          <w:sz w:val="16"/>
          <w:szCs w:val="16"/>
        </w:rPr>
        <w:t>or</w:t>
      </w:r>
      <w:r>
        <w:rPr>
          <w:rFonts w:ascii="Arial" w:eastAsia="Arial" w:hAnsi="Arial" w:cs="Arial"/>
          <w:color w:val="FFFFFF"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color w:val="FFFFFF"/>
          <w:sz w:val="16"/>
          <w:szCs w:val="16"/>
        </w:rPr>
        <w:t>accommodations</w:t>
      </w:r>
      <w:r>
        <w:rPr>
          <w:rFonts w:ascii="Arial" w:eastAsia="Arial" w:hAnsi="Arial" w:cs="Arial"/>
          <w:color w:val="FFFFFF"/>
          <w:spacing w:val="-12"/>
          <w:sz w:val="16"/>
          <w:szCs w:val="16"/>
        </w:rPr>
        <w:t xml:space="preserve"> </w:t>
      </w:r>
      <w:r>
        <w:rPr>
          <w:rFonts w:ascii="Arial" w:eastAsia="Arial" w:hAnsi="Arial" w:cs="Arial"/>
          <w:color w:val="FFFFFF"/>
          <w:w w:val="99"/>
          <w:sz w:val="16"/>
          <w:szCs w:val="16"/>
        </w:rPr>
        <w:t xml:space="preserve">for </w:t>
      </w:r>
      <w:r>
        <w:rPr>
          <w:rFonts w:ascii="Arial" w:eastAsia="Arial" w:hAnsi="Arial" w:cs="Arial"/>
          <w:color w:val="FFFFFF"/>
          <w:sz w:val="16"/>
          <w:szCs w:val="16"/>
        </w:rPr>
        <w:t>a</w:t>
      </w:r>
      <w:r>
        <w:rPr>
          <w:rFonts w:ascii="Arial" w:eastAsia="Arial" w:hAnsi="Arial" w:cs="Arial"/>
          <w:color w:val="FFFFFF"/>
          <w:spacing w:val="1"/>
          <w:sz w:val="16"/>
          <w:szCs w:val="16"/>
        </w:rPr>
        <w:t>n</w:t>
      </w:r>
      <w:r>
        <w:rPr>
          <w:rFonts w:ascii="Arial" w:eastAsia="Arial" w:hAnsi="Arial" w:cs="Arial"/>
          <w:color w:val="FFFFFF"/>
          <w:sz w:val="16"/>
          <w:szCs w:val="16"/>
        </w:rPr>
        <w:t>y</w:t>
      </w:r>
      <w:r>
        <w:rPr>
          <w:rFonts w:ascii="Arial" w:eastAsia="Arial" w:hAnsi="Arial" w:cs="Arial"/>
          <w:color w:val="FFFFFF"/>
          <w:spacing w:val="-5"/>
          <w:sz w:val="16"/>
          <w:szCs w:val="16"/>
        </w:rPr>
        <w:t xml:space="preserve"> </w:t>
      </w:r>
      <w:r>
        <w:rPr>
          <w:rFonts w:ascii="Arial" w:eastAsia="Arial" w:hAnsi="Arial" w:cs="Arial"/>
          <w:color w:val="FFFFFF"/>
          <w:sz w:val="16"/>
          <w:szCs w:val="16"/>
        </w:rPr>
        <w:t>of</w:t>
      </w:r>
      <w:r>
        <w:rPr>
          <w:rFonts w:ascii="Arial" w:eastAsia="Arial" w:hAnsi="Arial" w:cs="Arial"/>
          <w:color w:val="FFFFFF"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color w:val="FFFFFF"/>
          <w:spacing w:val="1"/>
          <w:sz w:val="16"/>
          <w:szCs w:val="16"/>
        </w:rPr>
        <w:t>o</w:t>
      </w:r>
      <w:r>
        <w:rPr>
          <w:rFonts w:ascii="Arial" w:eastAsia="Arial" w:hAnsi="Arial" w:cs="Arial"/>
          <w:color w:val="FFFFFF"/>
          <w:sz w:val="16"/>
          <w:szCs w:val="16"/>
        </w:rPr>
        <w:t>ur</w:t>
      </w:r>
      <w:r>
        <w:rPr>
          <w:rFonts w:ascii="Arial" w:eastAsia="Arial" w:hAnsi="Arial" w:cs="Arial"/>
          <w:color w:val="FFFFFF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color w:val="FFFFFF"/>
          <w:sz w:val="16"/>
          <w:szCs w:val="16"/>
        </w:rPr>
        <w:t>educ</w:t>
      </w:r>
      <w:r>
        <w:rPr>
          <w:rFonts w:ascii="Arial" w:eastAsia="Arial" w:hAnsi="Arial" w:cs="Arial"/>
          <w:color w:val="FFFFFF"/>
          <w:spacing w:val="1"/>
          <w:sz w:val="16"/>
          <w:szCs w:val="16"/>
        </w:rPr>
        <w:t>a</w:t>
      </w:r>
      <w:r>
        <w:rPr>
          <w:rFonts w:ascii="Arial" w:eastAsia="Arial" w:hAnsi="Arial" w:cs="Arial"/>
          <w:color w:val="FFFFFF"/>
          <w:sz w:val="16"/>
          <w:szCs w:val="16"/>
        </w:rPr>
        <w:t>tional</w:t>
      </w:r>
      <w:r>
        <w:rPr>
          <w:rFonts w:ascii="Arial" w:eastAsia="Arial" w:hAnsi="Arial" w:cs="Arial"/>
          <w:color w:val="FFFFFF"/>
          <w:spacing w:val="-8"/>
          <w:sz w:val="16"/>
          <w:szCs w:val="16"/>
        </w:rPr>
        <w:t xml:space="preserve"> </w:t>
      </w:r>
      <w:r>
        <w:rPr>
          <w:rFonts w:ascii="Arial" w:eastAsia="Arial" w:hAnsi="Arial" w:cs="Arial"/>
          <w:color w:val="FFFFFF"/>
          <w:sz w:val="16"/>
          <w:szCs w:val="16"/>
        </w:rPr>
        <w:t>programs</w:t>
      </w:r>
      <w:r>
        <w:rPr>
          <w:rFonts w:ascii="Arial" w:eastAsia="Arial" w:hAnsi="Arial" w:cs="Arial"/>
          <w:color w:val="FFFFFF"/>
          <w:spacing w:val="-6"/>
          <w:sz w:val="16"/>
          <w:szCs w:val="16"/>
        </w:rPr>
        <w:t xml:space="preserve"> </w:t>
      </w:r>
      <w:r>
        <w:rPr>
          <w:rFonts w:ascii="Arial" w:eastAsia="Arial" w:hAnsi="Arial" w:cs="Arial"/>
          <w:color w:val="FFFFFF"/>
          <w:sz w:val="16"/>
          <w:szCs w:val="16"/>
        </w:rPr>
        <w:t>or</w:t>
      </w:r>
      <w:r>
        <w:rPr>
          <w:rFonts w:ascii="Arial" w:eastAsia="Arial" w:hAnsi="Arial" w:cs="Arial"/>
          <w:color w:val="FFFFFF"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color w:val="FFFFFF"/>
          <w:w w:val="99"/>
          <w:sz w:val="16"/>
          <w:szCs w:val="16"/>
        </w:rPr>
        <w:t xml:space="preserve">publications </w:t>
      </w:r>
      <w:r>
        <w:rPr>
          <w:rFonts w:ascii="Arial" w:eastAsia="Arial" w:hAnsi="Arial" w:cs="Arial"/>
          <w:color w:val="FFFFFF"/>
          <w:sz w:val="16"/>
          <w:szCs w:val="16"/>
        </w:rPr>
        <w:t>because</w:t>
      </w:r>
      <w:r>
        <w:rPr>
          <w:rFonts w:ascii="Arial" w:eastAsia="Arial" w:hAnsi="Arial" w:cs="Arial"/>
          <w:color w:val="FFFFFF"/>
          <w:spacing w:val="-6"/>
          <w:sz w:val="16"/>
          <w:szCs w:val="16"/>
        </w:rPr>
        <w:t xml:space="preserve"> </w:t>
      </w:r>
      <w:r>
        <w:rPr>
          <w:rFonts w:ascii="Arial" w:eastAsia="Arial" w:hAnsi="Arial" w:cs="Arial"/>
          <w:color w:val="FFFFFF"/>
          <w:sz w:val="16"/>
          <w:szCs w:val="16"/>
        </w:rPr>
        <w:t>of</w:t>
      </w:r>
      <w:r>
        <w:rPr>
          <w:rFonts w:ascii="Arial" w:eastAsia="Arial" w:hAnsi="Arial" w:cs="Arial"/>
          <w:color w:val="FFFFFF"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color w:val="FFFFFF"/>
          <w:sz w:val="16"/>
          <w:szCs w:val="16"/>
        </w:rPr>
        <w:t>a</w:t>
      </w:r>
      <w:r>
        <w:rPr>
          <w:rFonts w:ascii="Arial" w:eastAsia="Arial" w:hAnsi="Arial" w:cs="Arial"/>
          <w:color w:val="FFFFFF"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color w:val="FFFFFF"/>
          <w:sz w:val="16"/>
          <w:szCs w:val="16"/>
        </w:rPr>
        <w:t>disabili</w:t>
      </w:r>
      <w:r>
        <w:rPr>
          <w:rFonts w:ascii="Arial" w:eastAsia="Arial" w:hAnsi="Arial" w:cs="Arial"/>
          <w:color w:val="FFFFFF"/>
          <w:spacing w:val="1"/>
          <w:sz w:val="16"/>
          <w:szCs w:val="16"/>
        </w:rPr>
        <w:t>t</w:t>
      </w:r>
      <w:r>
        <w:rPr>
          <w:rFonts w:ascii="Arial" w:eastAsia="Arial" w:hAnsi="Arial" w:cs="Arial"/>
          <w:color w:val="FFFFFF"/>
          <w:spacing w:val="-2"/>
          <w:sz w:val="16"/>
          <w:szCs w:val="16"/>
        </w:rPr>
        <w:t>y</w:t>
      </w:r>
      <w:r>
        <w:rPr>
          <w:rFonts w:ascii="Arial" w:eastAsia="Arial" w:hAnsi="Arial" w:cs="Arial"/>
          <w:color w:val="FFFFFF"/>
          <w:sz w:val="16"/>
          <w:szCs w:val="16"/>
        </w:rPr>
        <w:t>,</w:t>
      </w:r>
      <w:r>
        <w:rPr>
          <w:rFonts w:ascii="Arial" w:eastAsia="Arial" w:hAnsi="Arial" w:cs="Arial"/>
          <w:color w:val="FFFFFF"/>
          <w:spacing w:val="-6"/>
          <w:sz w:val="16"/>
          <w:szCs w:val="16"/>
        </w:rPr>
        <w:t xml:space="preserve"> </w:t>
      </w:r>
      <w:r>
        <w:rPr>
          <w:rFonts w:ascii="Arial" w:eastAsia="Arial" w:hAnsi="Arial" w:cs="Arial"/>
          <w:color w:val="FFFFFF"/>
          <w:sz w:val="16"/>
          <w:szCs w:val="16"/>
        </w:rPr>
        <w:t>please</w:t>
      </w:r>
      <w:r>
        <w:rPr>
          <w:rFonts w:ascii="Arial" w:eastAsia="Arial" w:hAnsi="Arial" w:cs="Arial"/>
          <w:color w:val="FFFFFF"/>
          <w:spacing w:val="-5"/>
          <w:sz w:val="16"/>
          <w:szCs w:val="16"/>
        </w:rPr>
        <w:t xml:space="preserve"> </w:t>
      </w:r>
      <w:r>
        <w:rPr>
          <w:rFonts w:ascii="Arial" w:eastAsia="Arial" w:hAnsi="Arial" w:cs="Arial"/>
          <w:color w:val="FFFFFF"/>
          <w:w w:val="99"/>
          <w:sz w:val="16"/>
          <w:szCs w:val="16"/>
        </w:rPr>
        <w:t>contact</w:t>
      </w:r>
    </w:p>
    <w:p w14:paraId="5C23E835" w14:textId="77777777" w:rsidR="00B676F1" w:rsidRDefault="00A71C3C">
      <w:pPr>
        <w:spacing w:line="180" w:lineRule="exact"/>
        <w:ind w:left="1653" w:right="5772"/>
        <w:jc w:val="center"/>
        <w:rPr>
          <w:rFonts w:ascii="Arial" w:eastAsia="Arial" w:hAnsi="Arial" w:cs="Arial"/>
          <w:sz w:val="16"/>
          <w:szCs w:val="16"/>
        </w:rPr>
      </w:pPr>
      <w:r>
        <w:pict w14:anchorId="2766D50E">
          <v:group id="_x0000_s1026" style="position:absolute;left:0;text-align:left;margin-left:48.6pt;margin-top:638.7pt;width:194pt;height:100pt;z-index:-251658240;mso-position-horizontal-relative:page;mso-position-vertical-relative:page" coordorigin="972,12774" coordsize="3880,2000">
            <v:shape id="_x0000_s1028" style="position:absolute;left:982;top:12784;width:3860;height:1980" coordorigin="982,12784" coordsize="3860,1980" path="m982,14764r3860,l4842,12784r-3860,l982,14764xe" fillcolor="black" stroked="f">
              <v:path arrowok="t"/>
            </v:shape>
            <v:shape id="_x0000_s1027" style="position:absolute;left:980;top:12784;width:3862;height:1980" coordorigin="980,12784" coordsize="3862,1980" path="m4842,12784r-3862,l980,14764r3862,l4842,12784xe" filled="f">
              <v:path arrowok="t"/>
            </v:shape>
            <w10:wrap anchorx="page" anchory="page"/>
          </v:group>
        </w:pict>
      </w:r>
      <w:r>
        <w:rPr>
          <w:rFonts w:ascii="Arial" w:eastAsia="Arial" w:hAnsi="Arial" w:cs="Arial"/>
          <w:color w:val="FFFFFF"/>
          <w:sz w:val="16"/>
          <w:szCs w:val="16"/>
        </w:rPr>
        <w:t>Care</w:t>
      </w:r>
      <w:r>
        <w:rPr>
          <w:rFonts w:ascii="Arial" w:eastAsia="Arial" w:hAnsi="Arial" w:cs="Arial"/>
          <w:color w:val="FFFFFF"/>
          <w:spacing w:val="1"/>
          <w:sz w:val="16"/>
          <w:szCs w:val="16"/>
        </w:rPr>
        <w:t>e</w:t>
      </w:r>
      <w:r>
        <w:rPr>
          <w:rFonts w:ascii="Arial" w:eastAsia="Arial" w:hAnsi="Arial" w:cs="Arial"/>
          <w:color w:val="FFFFFF"/>
          <w:sz w:val="16"/>
          <w:szCs w:val="16"/>
        </w:rPr>
        <w:t>r</w:t>
      </w:r>
      <w:r>
        <w:rPr>
          <w:rFonts w:ascii="Arial" w:eastAsia="Arial" w:hAnsi="Arial" w:cs="Arial"/>
          <w:color w:val="FFFFFF"/>
          <w:spacing w:val="-5"/>
          <w:sz w:val="16"/>
          <w:szCs w:val="16"/>
        </w:rPr>
        <w:t xml:space="preserve"> </w:t>
      </w:r>
      <w:r>
        <w:rPr>
          <w:rFonts w:ascii="Arial" w:eastAsia="Arial" w:hAnsi="Arial" w:cs="Arial"/>
          <w:color w:val="FFFFFF"/>
          <w:w w:val="99"/>
          <w:sz w:val="16"/>
          <w:szCs w:val="16"/>
        </w:rPr>
        <w:t>Cen</w:t>
      </w:r>
      <w:r>
        <w:rPr>
          <w:rFonts w:ascii="Arial" w:eastAsia="Arial" w:hAnsi="Arial" w:cs="Arial"/>
          <w:color w:val="FFFFFF"/>
          <w:sz w:val="16"/>
          <w:szCs w:val="16"/>
        </w:rPr>
        <w:t>t</w:t>
      </w:r>
      <w:r>
        <w:rPr>
          <w:rFonts w:ascii="Arial" w:eastAsia="Arial" w:hAnsi="Arial" w:cs="Arial"/>
          <w:color w:val="FFFFFF"/>
          <w:spacing w:val="1"/>
          <w:w w:val="99"/>
          <w:sz w:val="16"/>
          <w:szCs w:val="16"/>
        </w:rPr>
        <w:t>er</w:t>
      </w:r>
    </w:p>
    <w:p w14:paraId="68901171" w14:textId="77777777" w:rsidR="00B676F1" w:rsidRDefault="00A71C3C">
      <w:pPr>
        <w:spacing w:line="180" w:lineRule="exact"/>
        <w:ind w:left="735" w:right="4855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FFFFFF"/>
          <w:sz w:val="16"/>
          <w:szCs w:val="16"/>
        </w:rPr>
        <w:t>Lucina</w:t>
      </w:r>
      <w:r>
        <w:rPr>
          <w:rFonts w:ascii="Arial" w:eastAsia="Arial" w:hAnsi="Arial" w:cs="Arial"/>
          <w:color w:val="FFFFFF"/>
          <w:spacing w:val="-5"/>
          <w:sz w:val="16"/>
          <w:szCs w:val="16"/>
        </w:rPr>
        <w:t xml:space="preserve"> </w:t>
      </w:r>
      <w:r>
        <w:rPr>
          <w:rFonts w:ascii="Arial" w:eastAsia="Arial" w:hAnsi="Arial" w:cs="Arial"/>
          <w:color w:val="FFFFFF"/>
          <w:sz w:val="16"/>
          <w:szCs w:val="16"/>
        </w:rPr>
        <w:t>Hall</w:t>
      </w:r>
      <w:r>
        <w:rPr>
          <w:rFonts w:ascii="Arial" w:eastAsia="Arial" w:hAnsi="Arial" w:cs="Arial"/>
          <w:color w:val="FFFFFF"/>
          <w:spacing w:val="-3"/>
          <w:sz w:val="16"/>
          <w:szCs w:val="16"/>
        </w:rPr>
        <w:t xml:space="preserve"> </w:t>
      </w:r>
      <w:r>
        <w:rPr>
          <w:rFonts w:ascii="Arial" w:eastAsia="Arial" w:hAnsi="Arial" w:cs="Arial"/>
          <w:color w:val="FFFFFF"/>
          <w:sz w:val="16"/>
          <w:szCs w:val="16"/>
        </w:rPr>
        <w:t xml:space="preserve">220     </w:t>
      </w:r>
      <w:r>
        <w:rPr>
          <w:rFonts w:ascii="Arial" w:eastAsia="Arial" w:hAnsi="Arial" w:cs="Arial"/>
          <w:color w:val="FFFFFF"/>
          <w:spacing w:val="43"/>
          <w:sz w:val="16"/>
          <w:szCs w:val="16"/>
        </w:rPr>
        <w:t xml:space="preserve"> </w:t>
      </w:r>
      <w:r>
        <w:rPr>
          <w:rFonts w:ascii="Arial" w:eastAsia="Arial" w:hAnsi="Arial" w:cs="Arial"/>
          <w:color w:val="FFFFFF"/>
          <w:sz w:val="16"/>
          <w:szCs w:val="16"/>
        </w:rPr>
        <w:t>Ball</w:t>
      </w:r>
      <w:r>
        <w:rPr>
          <w:rFonts w:ascii="Arial" w:eastAsia="Arial" w:hAnsi="Arial" w:cs="Arial"/>
          <w:color w:val="FFFFFF"/>
          <w:spacing w:val="-3"/>
          <w:sz w:val="16"/>
          <w:szCs w:val="16"/>
        </w:rPr>
        <w:t xml:space="preserve"> </w:t>
      </w:r>
      <w:r>
        <w:rPr>
          <w:rFonts w:ascii="Arial" w:eastAsia="Arial" w:hAnsi="Arial" w:cs="Arial"/>
          <w:color w:val="FFFFFF"/>
          <w:sz w:val="16"/>
          <w:szCs w:val="16"/>
        </w:rPr>
        <w:t>State</w:t>
      </w:r>
      <w:r>
        <w:rPr>
          <w:rFonts w:ascii="Arial" w:eastAsia="Arial" w:hAnsi="Arial" w:cs="Arial"/>
          <w:color w:val="FFFFFF"/>
          <w:spacing w:val="-4"/>
          <w:sz w:val="16"/>
          <w:szCs w:val="16"/>
        </w:rPr>
        <w:t xml:space="preserve"> </w:t>
      </w:r>
      <w:r>
        <w:rPr>
          <w:rFonts w:ascii="Arial" w:eastAsia="Arial" w:hAnsi="Arial" w:cs="Arial"/>
          <w:color w:val="FFFFFF"/>
          <w:w w:val="99"/>
          <w:sz w:val="16"/>
          <w:szCs w:val="16"/>
        </w:rPr>
        <w:t>University</w:t>
      </w:r>
    </w:p>
    <w:p w14:paraId="79FA143C" w14:textId="77777777" w:rsidR="00B676F1" w:rsidRDefault="00A71C3C">
      <w:pPr>
        <w:spacing w:before="3" w:line="180" w:lineRule="exact"/>
        <w:ind w:left="777" w:right="4898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FFFFFF"/>
          <w:sz w:val="16"/>
          <w:szCs w:val="16"/>
        </w:rPr>
        <w:t>Muncie,</w:t>
      </w:r>
      <w:r>
        <w:rPr>
          <w:rFonts w:ascii="Arial" w:eastAsia="Arial" w:hAnsi="Arial" w:cs="Arial"/>
          <w:color w:val="FFFFFF"/>
          <w:spacing w:val="-6"/>
          <w:sz w:val="16"/>
          <w:szCs w:val="16"/>
        </w:rPr>
        <w:t xml:space="preserve"> </w:t>
      </w:r>
      <w:r>
        <w:rPr>
          <w:rFonts w:ascii="Arial" w:eastAsia="Arial" w:hAnsi="Arial" w:cs="Arial"/>
          <w:color w:val="FFFFFF"/>
          <w:sz w:val="16"/>
          <w:szCs w:val="16"/>
        </w:rPr>
        <w:t>Indiana</w:t>
      </w:r>
      <w:r>
        <w:rPr>
          <w:rFonts w:ascii="Arial" w:eastAsia="Arial" w:hAnsi="Arial" w:cs="Arial"/>
          <w:color w:val="FFFFFF"/>
          <w:spacing w:val="-5"/>
          <w:sz w:val="16"/>
          <w:szCs w:val="16"/>
        </w:rPr>
        <w:t xml:space="preserve"> </w:t>
      </w:r>
      <w:r>
        <w:rPr>
          <w:rFonts w:ascii="Arial" w:eastAsia="Arial" w:hAnsi="Arial" w:cs="Arial"/>
          <w:color w:val="FFFFFF"/>
          <w:sz w:val="16"/>
          <w:szCs w:val="16"/>
        </w:rPr>
        <w:t>47306</w:t>
      </w:r>
      <w:r>
        <w:rPr>
          <w:rFonts w:ascii="Arial" w:eastAsia="Arial" w:hAnsi="Arial" w:cs="Arial"/>
          <w:color w:val="FFFFFF"/>
          <w:spacing w:val="40"/>
          <w:sz w:val="16"/>
          <w:szCs w:val="16"/>
        </w:rPr>
        <w:t xml:space="preserve"> </w:t>
      </w:r>
      <w:r>
        <w:rPr>
          <w:rFonts w:ascii="Arial" w:eastAsia="Arial" w:hAnsi="Arial" w:cs="Arial"/>
          <w:color w:val="FFFFFF"/>
          <w:sz w:val="16"/>
          <w:szCs w:val="16"/>
        </w:rPr>
        <w:t>(</w:t>
      </w:r>
      <w:r>
        <w:rPr>
          <w:rFonts w:ascii="Arial" w:eastAsia="Arial" w:hAnsi="Arial" w:cs="Arial"/>
          <w:color w:val="FFFFFF"/>
          <w:spacing w:val="1"/>
          <w:sz w:val="16"/>
          <w:szCs w:val="16"/>
        </w:rPr>
        <w:t>7</w:t>
      </w:r>
      <w:r>
        <w:rPr>
          <w:rFonts w:ascii="Arial" w:eastAsia="Arial" w:hAnsi="Arial" w:cs="Arial"/>
          <w:color w:val="FFFFFF"/>
          <w:sz w:val="16"/>
          <w:szCs w:val="16"/>
        </w:rPr>
        <w:t>65)</w:t>
      </w:r>
      <w:r>
        <w:rPr>
          <w:rFonts w:ascii="Arial" w:eastAsia="Arial" w:hAnsi="Arial" w:cs="Arial"/>
          <w:color w:val="FFFFFF"/>
          <w:spacing w:val="-4"/>
          <w:sz w:val="16"/>
          <w:szCs w:val="16"/>
        </w:rPr>
        <w:t xml:space="preserve"> </w:t>
      </w:r>
      <w:r>
        <w:rPr>
          <w:rFonts w:ascii="Arial" w:eastAsia="Arial" w:hAnsi="Arial" w:cs="Arial"/>
          <w:color w:val="FFFFFF"/>
          <w:w w:val="99"/>
          <w:sz w:val="16"/>
          <w:szCs w:val="16"/>
        </w:rPr>
        <w:t>2</w:t>
      </w:r>
      <w:r>
        <w:rPr>
          <w:rFonts w:ascii="Arial" w:eastAsia="Arial" w:hAnsi="Arial" w:cs="Arial"/>
          <w:color w:val="FFFFFF"/>
          <w:spacing w:val="1"/>
          <w:w w:val="99"/>
          <w:sz w:val="16"/>
          <w:szCs w:val="16"/>
        </w:rPr>
        <w:t>85</w:t>
      </w:r>
      <w:r>
        <w:rPr>
          <w:rFonts w:ascii="Arial" w:eastAsia="Arial" w:hAnsi="Arial" w:cs="Arial"/>
          <w:color w:val="FFFFFF"/>
          <w:w w:val="99"/>
          <w:sz w:val="16"/>
          <w:szCs w:val="16"/>
        </w:rPr>
        <w:t>-5634</w:t>
      </w:r>
      <w:hyperlink r:id="rId6">
        <w:r>
          <w:rPr>
            <w:rFonts w:ascii="Arial" w:eastAsia="Arial" w:hAnsi="Arial" w:cs="Arial"/>
            <w:color w:val="FFFFFF"/>
            <w:w w:val="99"/>
            <w:sz w:val="16"/>
            <w:szCs w:val="16"/>
          </w:rPr>
          <w:t xml:space="preserve"> www.bsu.edu/c</w:t>
        </w:r>
        <w:r>
          <w:rPr>
            <w:rFonts w:ascii="Arial" w:eastAsia="Arial" w:hAnsi="Arial" w:cs="Arial"/>
            <w:color w:val="FFFFFF"/>
            <w:spacing w:val="1"/>
            <w:w w:val="99"/>
            <w:sz w:val="16"/>
            <w:szCs w:val="16"/>
          </w:rPr>
          <w:t>ar</w:t>
        </w:r>
        <w:r>
          <w:rPr>
            <w:rFonts w:ascii="Arial" w:eastAsia="Arial" w:hAnsi="Arial" w:cs="Arial"/>
            <w:color w:val="FFFFFF"/>
            <w:w w:val="99"/>
            <w:sz w:val="16"/>
            <w:szCs w:val="16"/>
          </w:rPr>
          <w:t>eers/</w:t>
        </w:r>
      </w:hyperlink>
      <w:hyperlink r:id="rId7">
        <w:r>
          <w:rPr>
            <w:rFonts w:ascii="Arial" w:eastAsia="Arial" w:hAnsi="Arial" w:cs="Arial"/>
            <w:color w:val="FFFFFF"/>
            <w:w w:val="99"/>
            <w:sz w:val="16"/>
            <w:szCs w:val="16"/>
          </w:rPr>
          <w:t xml:space="preserve"> careercente</w:t>
        </w:r>
        <w:r>
          <w:rPr>
            <w:rFonts w:ascii="Arial" w:eastAsia="Arial" w:hAnsi="Arial" w:cs="Arial"/>
            <w:color w:val="FFFFFF"/>
            <w:spacing w:val="1"/>
            <w:w w:val="99"/>
            <w:sz w:val="16"/>
            <w:szCs w:val="16"/>
          </w:rPr>
          <w:t>r</w:t>
        </w:r>
        <w:r>
          <w:rPr>
            <w:rFonts w:ascii="Arial" w:eastAsia="Arial" w:hAnsi="Arial" w:cs="Arial"/>
            <w:color w:val="FFFFFF"/>
            <w:w w:val="99"/>
            <w:sz w:val="16"/>
            <w:szCs w:val="16"/>
          </w:rPr>
          <w:t>@</w:t>
        </w:r>
        <w:r>
          <w:rPr>
            <w:rFonts w:ascii="Arial" w:eastAsia="Arial" w:hAnsi="Arial" w:cs="Arial"/>
            <w:color w:val="FFFFFF"/>
            <w:spacing w:val="1"/>
            <w:w w:val="99"/>
            <w:sz w:val="16"/>
            <w:szCs w:val="16"/>
          </w:rPr>
          <w:t>b</w:t>
        </w:r>
        <w:r>
          <w:rPr>
            <w:rFonts w:ascii="Arial" w:eastAsia="Arial" w:hAnsi="Arial" w:cs="Arial"/>
            <w:color w:val="FFFFFF"/>
            <w:w w:val="99"/>
            <w:sz w:val="16"/>
            <w:szCs w:val="16"/>
          </w:rPr>
          <w:t>su.edu</w:t>
        </w:r>
      </w:hyperlink>
    </w:p>
    <w:p w14:paraId="09E72920" w14:textId="77777777" w:rsidR="00B676F1" w:rsidRDefault="00B676F1">
      <w:pPr>
        <w:spacing w:before="2" w:line="180" w:lineRule="exact"/>
        <w:rPr>
          <w:sz w:val="18"/>
          <w:szCs w:val="18"/>
        </w:rPr>
      </w:pPr>
    </w:p>
    <w:p w14:paraId="042176B0" w14:textId="77777777" w:rsidR="00B676F1" w:rsidRDefault="00A71C3C">
      <w:pPr>
        <w:ind w:left="3628" w:right="4500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FFFFFF"/>
          <w:w w:val="99"/>
          <w:sz w:val="16"/>
          <w:szCs w:val="16"/>
        </w:rPr>
        <w:t>4/13</w:t>
      </w:r>
    </w:p>
    <w:p w14:paraId="12D2EB0C" w14:textId="77777777" w:rsidR="00B676F1" w:rsidRDefault="00A71C3C">
      <w:pPr>
        <w:spacing w:before="80"/>
        <w:ind w:right="297"/>
        <w:rPr>
          <w:rFonts w:ascii="Arial Narrow" w:eastAsia="Arial Narrow" w:hAnsi="Arial Narrow" w:cs="Arial Narrow"/>
          <w:sz w:val="16"/>
          <w:szCs w:val="16"/>
        </w:rPr>
      </w:pPr>
      <w:r>
        <w:br w:type="column"/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Use</w:t>
      </w:r>
      <w:r>
        <w:rPr>
          <w:rFonts w:ascii="Arial Narrow" w:eastAsia="Arial Narrow" w:hAnsi="Arial Narrow" w:cs="Arial Narrow"/>
          <w:b/>
          <w:color w:val="FFFFFF"/>
          <w:spacing w:val="-2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the</w:t>
      </w:r>
      <w:r>
        <w:rPr>
          <w:rFonts w:ascii="Arial Narrow" w:eastAsia="Arial Narrow" w:hAnsi="Arial Narrow" w:cs="Arial Narrow"/>
          <w:b/>
          <w:color w:val="FFFFFF"/>
          <w:spacing w:val="-2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Other</w:t>
      </w:r>
      <w:r>
        <w:rPr>
          <w:rFonts w:ascii="Arial Narrow" w:eastAsia="Arial Narrow" w:hAnsi="Arial Narrow" w:cs="Arial Narrow"/>
          <w:b/>
          <w:color w:val="FFFFFF"/>
          <w:spacing w:val="-4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Exp</w:t>
      </w:r>
      <w:r>
        <w:rPr>
          <w:rFonts w:ascii="Arial Narrow" w:eastAsia="Arial Narrow" w:hAnsi="Arial Narrow" w:cs="Arial Narrow"/>
          <w:b/>
          <w:color w:val="FFFFFF"/>
          <w:spacing w:val="2"/>
          <w:sz w:val="16"/>
          <w:szCs w:val="16"/>
        </w:rPr>
        <w:t>e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rience section</w:t>
      </w:r>
      <w:r>
        <w:rPr>
          <w:rFonts w:ascii="Arial Narrow" w:eastAsia="Arial Narrow" w:hAnsi="Arial Narrow" w:cs="Arial Narrow"/>
          <w:b/>
          <w:color w:val="FFFFFF"/>
          <w:spacing w:val="-5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to list</w:t>
      </w:r>
      <w:r>
        <w:rPr>
          <w:rFonts w:ascii="Arial Narrow" w:eastAsia="Arial Narrow" w:hAnsi="Arial Narrow" w:cs="Arial Narrow"/>
          <w:b/>
          <w:color w:val="FFFFFF"/>
          <w:spacing w:val="-1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jobs</w:t>
      </w:r>
      <w:r>
        <w:rPr>
          <w:rFonts w:ascii="Arial Narrow" w:eastAsia="Arial Narrow" w:hAnsi="Arial Narrow" w:cs="Arial Narrow"/>
          <w:b/>
          <w:color w:val="FFFFFF"/>
          <w:spacing w:val="-3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that</w:t>
      </w:r>
      <w:r>
        <w:rPr>
          <w:rFonts w:ascii="Arial Narrow" w:eastAsia="Arial Narrow" w:hAnsi="Arial Narrow" w:cs="Arial Narrow"/>
          <w:b/>
          <w:color w:val="FFFFFF"/>
          <w:spacing w:val="-2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are not</w:t>
      </w:r>
      <w:r>
        <w:rPr>
          <w:rFonts w:ascii="Arial Narrow" w:eastAsia="Arial Narrow" w:hAnsi="Arial Narrow" w:cs="Arial Narrow"/>
          <w:b/>
          <w:color w:val="FFFFFF"/>
          <w:spacing w:val="-3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directly</w:t>
      </w:r>
      <w:r>
        <w:rPr>
          <w:rFonts w:ascii="Arial Narrow" w:eastAsia="Arial Narrow" w:hAnsi="Arial Narrow" w:cs="Arial Narrow"/>
          <w:b/>
          <w:color w:val="FFFFFF"/>
          <w:spacing w:val="-3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rel</w:t>
      </w:r>
      <w:r>
        <w:rPr>
          <w:rFonts w:ascii="Arial Narrow" w:eastAsia="Arial Narrow" w:hAnsi="Arial Narrow" w:cs="Arial Narrow"/>
          <w:b/>
          <w:color w:val="FFFFFF"/>
          <w:spacing w:val="2"/>
          <w:sz w:val="16"/>
          <w:szCs w:val="16"/>
        </w:rPr>
        <w:t>a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ted</w:t>
      </w:r>
      <w:r>
        <w:rPr>
          <w:rFonts w:ascii="Arial Narrow" w:eastAsia="Arial Narrow" w:hAnsi="Arial Narrow" w:cs="Arial Narrow"/>
          <w:b/>
          <w:color w:val="FFFFFF"/>
          <w:spacing w:val="-2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to teaching.</w:t>
      </w:r>
      <w:r>
        <w:rPr>
          <w:rFonts w:ascii="Arial Narrow" w:eastAsia="Arial Narrow" w:hAnsi="Arial Narrow" w:cs="Arial Narrow"/>
          <w:b/>
          <w:color w:val="FFFFFF"/>
          <w:spacing w:val="30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Emphasize transferable</w:t>
      </w:r>
      <w:r>
        <w:rPr>
          <w:rFonts w:ascii="Arial Narrow" w:eastAsia="Arial Narrow" w:hAnsi="Arial Narrow" w:cs="Arial Narrow"/>
          <w:b/>
          <w:color w:val="FFFFFF"/>
          <w:spacing w:val="-7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skills</w:t>
      </w:r>
      <w:r>
        <w:rPr>
          <w:rFonts w:ascii="Arial Narrow" w:eastAsia="Arial Narrow" w:hAnsi="Arial Narrow" w:cs="Arial Narrow"/>
          <w:b/>
          <w:color w:val="FFFFFF"/>
          <w:spacing w:val="-2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l</w:t>
      </w:r>
      <w:r>
        <w:rPr>
          <w:rFonts w:ascii="Arial Narrow" w:eastAsia="Arial Narrow" w:hAnsi="Arial Narrow" w:cs="Arial Narrow"/>
          <w:b/>
          <w:color w:val="FFFFFF"/>
          <w:spacing w:val="1"/>
          <w:sz w:val="16"/>
          <w:szCs w:val="16"/>
        </w:rPr>
        <w:t>i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ke</w:t>
      </w:r>
    </w:p>
    <w:p w14:paraId="408FEC2C" w14:textId="77777777" w:rsidR="00B676F1" w:rsidRDefault="00A71C3C">
      <w:pPr>
        <w:ind w:right="100"/>
        <w:rPr>
          <w:rFonts w:ascii="Arial Narrow" w:eastAsia="Arial Narrow" w:hAnsi="Arial Narrow" w:cs="Arial Narrow"/>
          <w:sz w:val="16"/>
          <w:szCs w:val="16"/>
        </w:rPr>
      </w:pP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communication,</w:t>
      </w:r>
      <w:r>
        <w:rPr>
          <w:rFonts w:ascii="Arial Narrow" w:eastAsia="Arial Narrow" w:hAnsi="Arial Narrow" w:cs="Arial Narrow"/>
          <w:b/>
          <w:color w:val="FFFFFF"/>
          <w:spacing w:val="-11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organization, and</w:t>
      </w:r>
      <w:r>
        <w:rPr>
          <w:rFonts w:ascii="Arial Narrow" w:eastAsia="Arial Narrow" w:hAnsi="Arial Narrow" w:cs="Arial Narrow"/>
          <w:b/>
          <w:color w:val="FFFFFF"/>
          <w:spacing w:val="-2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management.</w:t>
      </w:r>
    </w:p>
    <w:p w14:paraId="6C643264" w14:textId="77777777" w:rsidR="00B676F1" w:rsidRDefault="00B676F1">
      <w:pPr>
        <w:spacing w:before="4" w:line="180" w:lineRule="exact"/>
        <w:rPr>
          <w:sz w:val="18"/>
          <w:szCs w:val="18"/>
        </w:rPr>
      </w:pPr>
    </w:p>
    <w:p w14:paraId="5AEE216F" w14:textId="77777777" w:rsidR="00B676F1" w:rsidRDefault="00A71C3C">
      <w:pPr>
        <w:ind w:right="188"/>
        <w:rPr>
          <w:rFonts w:ascii="Arial Narrow" w:eastAsia="Arial Narrow" w:hAnsi="Arial Narrow" w:cs="Arial Narrow"/>
          <w:sz w:val="16"/>
          <w:szCs w:val="16"/>
        </w:rPr>
      </w:pP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Describe</w:t>
      </w:r>
      <w:r>
        <w:rPr>
          <w:rFonts w:ascii="Arial Narrow" w:eastAsia="Arial Narrow" w:hAnsi="Arial Narrow" w:cs="Arial Narrow"/>
          <w:b/>
          <w:color w:val="FFFFFF"/>
          <w:spacing w:val="-6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your</w:t>
      </w:r>
      <w:r>
        <w:rPr>
          <w:rFonts w:ascii="Arial Narrow" w:eastAsia="Arial Narrow" w:hAnsi="Arial Narrow" w:cs="Arial Narrow"/>
          <w:b/>
          <w:color w:val="FFFFFF"/>
          <w:spacing w:val="-4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experiences using</w:t>
      </w:r>
      <w:r>
        <w:rPr>
          <w:rFonts w:ascii="Arial Narrow" w:eastAsia="Arial Narrow" w:hAnsi="Arial Narrow" w:cs="Arial Narrow"/>
          <w:b/>
          <w:color w:val="FFFFFF"/>
          <w:spacing w:val="-3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power</w:t>
      </w:r>
      <w:r>
        <w:rPr>
          <w:rFonts w:ascii="Arial Narrow" w:eastAsia="Arial Narrow" w:hAnsi="Arial Narrow" w:cs="Arial Narrow"/>
          <w:b/>
          <w:color w:val="FFFFFF"/>
          <w:spacing w:val="-5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words</w:t>
      </w:r>
      <w:r>
        <w:rPr>
          <w:rFonts w:ascii="Arial Narrow" w:eastAsia="Arial Narrow" w:hAnsi="Arial Narrow" w:cs="Arial Narrow"/>
          <w:b/>
          <w:color w:val="FFFFFF"/>
          <w:spacing w:val="-4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in sentence</w:t>
      </w:r>
      <w:r>
        <w:rPr>
          <w:rFonts w:ascii="Arial Narrow" w:eastAsia="Arial Narrow" w:hAnsi="Arial Narrow" w:cs="Arial Narrow"/>
          <w:b/>
          <w:color w:val="FFFFFF"/>
          <w:spacing w:val="-6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fragments, emphasizing</w:t>
      </w:r>
      <w:r>
        <w:rPr>
          <w:rFonts w:ascii="Arial Narrow" w:eastAsia="Arial Narrow" w:hAnsi="Arial Narrow" w:cs="Arial Narrow"/>
          <w:b/>
          <w:color w:val="FFFFFF"/>
          <w:spacing w:val="-8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major responsibili</w:t>
      </w:r>
      <w:r>
        <w:rPr>
          <w:rFonts w:ascii="Arial Narrow" w:eastAsia="Arial Narrow" w:hAnsi="Arial Narrow" w:cs="Arial Narrow"/>
          <w:b/>
          <w:color w:val="FFFFFF"/>
          <w:spacing w:val="1"/>
          <w:sz w:val="16"/>
          <w:szCs w:val="16"/>
        </w:rPr>
        <w:t>t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 xml:space="preserve">ies,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accomplishments,</w:t>
      </w:r>
      <w:r>
        <w:rPr>
          <w:rFonts w:ascii="Arial Narrow" w:eastAsia="Arial Narrow" w:hAnsi="Arial Narrow" w:cs="Arial Narrow"/>
          <w:b/>
          <w:color w:val="FFFFFF"/>
          <w:spacing w:val="-12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 xml:space="preserve">and results.  </w:t>
      </w:r>
      <w:r>
        <w:rPr>
          <w:rFonts w:ascii="Arial Narrow" w:eastAsia="Arial Narrow" w:hAnsi="Arial Narrow" w:cs="Arial Narrow"/>
          <w:b/>
          <w:color w:val="FFFFFF"/>
          <w:spacing w:val="6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Each</w:t>
      </w:r>
      <w:r>
        <w:rPr>
          <w:rFonts w:ascii="Arial Narrow" w:eastAsia="Arial Narrow" w:hAnsi="Arial Narrow" w:cs="Arial Narrow"/>
          <w:b/>
          <w:color w:val="FFFFFF"/>
          <w:spacing w:val="-3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should</w:t>
      </w:r>
      <w:r>
        <w:rPr>
          <w:rFonts w:ascii="Arial Narrow" w:eastAsia="Arial Narrow" w:hAnsi="Arial Narrow" w:cs="Arial Narrow"/>
          <w:b/>
          <w:color w:val="FFFFFF"/>
          <w:spacing w:val="-4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begin with</w:t>
      </w:r>
      <w:r>
        <w:rPr>
          <w:rFonts w:ascii="Arial Narrow" w:eastAsia="Arial Narrow" w:hAnsi="Arial Narrow" w:cs="Arial Narrow"/>
          <w:b/>
          <w:color w:val="FFFFFF"/>
          <w:spacing w:val="-1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an</w:t>
      </w:r>
      <w:r>
        <w:rPr>
          <w:rFonts w:ascii="Arial Narrow" w:eastAsia="Arial Narrow" w:hAnsi="Arial Narrow" w:cs="Arial Narrow"/>
          <w:b/>
          <w:color w:val="FFFFFF"/>
          <w:spacing w:val="-2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action</w:t>
      </w:r>
      <w:r>
        <w:rPr>
          <w:rFonts w:ascii="Arial Narrow" w:eastAsia="Arial Narrow" w:hAnsi="Arial Narrow" w:cs="Arial Narrow"/>
          <w:b/>
          <w:color w:val="FFFFFF"/>
          <w:spacing w:val="-4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v</w:t>
      </w:r>
      <w:r>
        <w:rPr>
          <w:rFonts w:ascii="Arial Narrow" w:eastAsia="Arial Narrow" w:hAnsi="Arial Narrow" w:cs="Arial Narrow"/>
          <w:b/>
          <w:color w:val="FFFFFF"/>
          <w:spacing w:val="2"/>
          <w:sz w:val="16"/>
          <w:szCs w:val="16"/>
        </w:rPr>
        <w:t>e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rb.</w:t>
      </w:r>
      <w:r>
        <w:rPr>
          <w:rFonts w:ascii="Arial Narrow" w:eastAsia="Arial Narrow" w:hAnsi="Arial Narrow" w:cs="Arial Narrow"/>
          <w:b/>
          <w:color w:val="FFFFFF"/>
          <w:spacing w:val="-3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Current positions</w:t>
      </w:r>
      <w:r>
        <w:rPr>
          <w:rFonts w:ascii="Arial Narrow" w:eastAsia="Arial Narrow" w:hAnsi="Arial Narrow" w:cs="Arial Narrow"/>
          <w:b/>
          <w:color w:val="FFFFFF"/>
          <w:spacing w:val="-5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use</w:t>
      </w:r>
      <w:r>
        <w:rPr>
          <w:rFonts w:ascii="Arial Narrow" w:eastAsia="Arial Narrow" w:hAnsi="Arial Narrow" w:cs="Arial Narrow"/>
          <w:b/>
          <w:color w:val="FFFFFF"/>
          <w:spacing w:val="-2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present</w:t>
      </w:r>
      <w:r>
        <w:rPr>
          <w:rFonts w:ascii="Arial Narrow" w:eastAsia="Arial Narrow" w:hAnsi="Arial Narrow" w:cs="Arial Narrow"/>
          <w:b/>
          <w:color w:val="FFFFFF"/>
          <w:spacing w:val="-5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tense,</w:t>
      </w:r>
    </w:p>
    <w:p w14:paraId="7C8589F2" w14:textId="77777777" w:rsidR="00B676F1" w:rsidRDefault="00A71C3C">
      <w:pPr>
        <w:rPr>
          <w:rFonts w:ascii="Arial Narrow" w:eastAsia="Arial Narrow" w:hAnsi="Arial Narrow" w:cs="Arial Narrow"/>
          <w:sz w:val="16"/>
          <w:szCs w:val="16"/>
        </w:rPr>
      </w:pP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past</w:t>
      </w:r>
      <w:r>
        <w:rPr>
          <w:rFonts w:ascii="Arial Narrow" w:eastAsia="Arial Narrow" w:hAnsi="Arial Narrow" w:cs="Arial Narrow"/>
          <w:b/>
          <w:color w:val="FFFFFF"/>
          <w:spacing w:val="-3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positions</w:t>
      </w:r>
      <w:r>
        <w:rPr>
          <w:rFonts w:ascii="Arial Narrow" w:eastAsia="Arial Narrow" w:hAnsi="Arial Narrow" w:cs="Arial Narrow"/>
          <w:b/>
          <w:color w:val="FFFFFF"/>
          <w:spacing w:val="-5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use</w:t>
      </w:r>
      <w:r>
        <w:rPr>
          <w:rFonts w:ascii="Arial Narrow" w:eastAsia="Arial Narrow" w:hAnsi="Arial Narrow" w:cs="Arial Narrow"/>
          <w:b/>
          <w:color w:val="FFFFFF"/>
          <w:spacing w:val="-2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past</w:t>
      </w:r>
      <w:r>
        <w:rPr>
          <w:rFonts w:ascii="Arial Narrow" w:eastAsia="Arial Narrow" w:hAnsi="Arial Narrow" w:cs="Arial Narrow"/>
          <w:b/>
          <w:color w:val="FFFFFF"/>
          <w:spacing w:val="-3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tense.</w:t>
      </w:r>
    </w:p>
    <w:p w14:paraId="2A09F4F6" w14:textId="77777777" w:rsidR="00B676F1" w:rsidRDefault="00B676F1">
      <w:pPr>
        <w:spacing w:before="8" w:line="160" w:lineRule="exact"/>
        <w:rPr>
          <w:sz w:val="16"/>
          <w:szCs w:val="16"/>
        </w:rPr>
      </w:pPr>
    </w:p>
    <w:p w14:paraId="5B075882" w14:textId="77777777" w:rsidR="00B676F1" w:rsidRDefault="00B676F1">
      <w:pPr>
        <w:spacing w:line="200" w:lineRule="exact"/>
      </w:pPr>
    </w:p>
    <w:p w14:paraId="43DB5695" w14:textId="77777777" w:rsidR="00B676F1" w:rsidRDefault="00A71C3C">
      <w:pPr>
        <w:ind w:right="89"/>
        <w:rPr>
          <w:rFonts w:ascii="Arial Narrow" w:eastAsia="Arial Narrow" w:hAnsi="Arial Narrow" w:cs="Arial Narrow"/>
          <w:sz w:val="16"/>
          <w:szCs w:val="16"/>
        </w:rPr>
      </w:pP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Quantify</w:t>
      </w:r>
      <w:r>
        <w:rPr>
          <w:rFonts w:ascii="Arial Narrow" w:eastAsia="Arial Narrow" w:hAnsi="Arial Narrow" w:cs="Arial Narrow"/>
          <w:b/>
          <w:color w:val="FFFFFF"/>
          <w:spacing w:val="-5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your</w:t>
      </w:r>
      <w:r>
        <w:rPr>
          <w:rFonts w:ascii="Arial Narrow" w:eastAsia="Arial Narrow" w:hAnsi="Arial Narrow" w:cs="Arial Narrow"/>
          <w:b/>
          <w:color w:val="FFFFFF"/>
          <w:spacing w:val="-4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experience</w:t>
      </w:r>
      <w:r>
        <w:rPr>
          <w:rFonts w:ascii="Arial Narrow" w:eastAsia="Arial Narrow" w:hAnsi="Arial Narrow" w:cs="Arial Narrow"/>
          <w:b/>
          <w:color w:val="FFFFFF"/>
          <w:spacing w:val="-7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with facts</w:t>
      </w:r>
      <w:r>
        <w:rPr>
          <w:rFonts w:ascii="Arial Narrow" w:eastAsia="Arial Narrow" w:hAnsi="Arial Narrow" w:cs="Arial Narrow"/>
          <w:b/>
          <w:color w:val="FFFFFF"/>
          <w:spacing w:val="-3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and</w:t>
      </w:r>
      <w:r>
        <w:rPr>
          <w:rFonts w:ascii="Arial Narrow" w:eastAsia="Arial Narrow" w:hAnsi="Arial Narrow" w:cs="Arial Narrow"/>
          <w:b/>
          <w:color w:val="FFFFFF"/>
          <w:spacing w:val="-2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figures</w:t>
      </w:r>
      <w:r>
        <w:rPr>
          <w:rFonts w:ascii="Arial Narrow" w:eastAsia="Arial Narrow" w:hAnsi="Arial Narrow" w:cs="Arial Narrow"/>
          <w:b/>
          <w:color w:val="FFFFFF"/>
          <w:spacing w:val="-4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pacing w:val="1"/>
          <w:sz w:val="16"/>
          <w:szCs w:val="16"/>
        </w:rPr>
        <w:t>w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herever possible</w:t>
      </w:r>
      <w:r>
        <w:rPr>
          <w:rFonts w:ascii="Arial Narrow" w:eastAsia="Arial Narrow" w:hAnsi="Arial Narrow" w:cs="Arial Narrow"/>
          <w:b/>
          <w:color w:val="FFFFFF"/>
          <w:spacing w:val="-5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to help</w:t>
      </w:r>
      <w:r>
        <w:rPr>
          <w:rFonts w:ascii="Arial Narrow" w:eastAsia="Arial Narrow" w:hAnsi="Arial Narrow" w:cs="Arial Narrow"/>
          <w:b/>
          <w:color w:val="FFFFFF"/>
          <w:spacing w:val="-3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e</w:t>
      </w:r>
      <w:r>
        <w:rPr>
          <w:rFonts w:ascii="Arial Narrow" w:eastAsia="Arial Narrow" w:hAnsi="Arial Narrow" w:cs="Arial Narrow"/>
          <w:b/>
          <w:color w:val="FFFFFF"/>
          <w:spacing w:val="1"/>
          <w:sz w:val="16"/>
          <w:szCs w:val="16"/>
        </w:rPr>
        <w:t>m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ployers determine</w:t>
      </w:r>
      <w:r>
        <w:rPr>
          <w:rFonts w:ascii="Arial Narrow" w:eastAsia="Arial Narrow" w:hAnsi="Arial Narrow" w:cs="Arial Narrow"/>
          <w:b/>
          <w:color w:val="FFFFFF"/>
          <w:spacing w:val="-6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your</w:t>
      </w:r>
      <w:r>
        <w:rPr>
          <w:rFonts w:ascii="Arial Narrow" w:eastAsia="Arial Narrow" w:hAnsi="Arial Narrow" w:cs="Arial Narrow"/>
          <w:b/>
          <w:color w:val="FFFFFF"/>
          <w:spacing w:val="-3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level</w:t>
      </w:r>
      <w:r>
        <w:rPr>
          <w:rFonts w:ascii="Arial Narrow" w:eastAsia="Arial Narrow" w:hAnsi="Arial Narrow" w:cs="Arial Narrow"/>
          <w:b/>
          <w:color w:val="FFFFFF"/>
          <w:spacing w:val="-4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 xml:space="preserve">of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authority,</w:t>
      </w:r>
      <w:r>
        <w:rPr>
          <w:rFonts w:ascii="Arial Narrow" w:eastAsia="Arial Narrow" w:hAnsi="Arial Narrow" w:cs="Arial Narrow"/>
          <w:b/>
          <w:color w:val="FFFFFF"/>
          <w:spacing w:val="-5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responsibilit</w:t>
      </w:r>
      <w:r>
        <w:rPr>
          <w:rFonts w:ascii="Arial Narrow" w:eastAsia="Arial Narrow" w:hAnsi="Arial Narrow" w:cs="Arial Narrow"/>
          <w:b/>
          <w:color w:val="FFFFFF"/>
          <w:spacing w:val="2"/>
          <w:sz w:val="16"/>
          <w:szCs w:val="16"/>
        </w:rPr>
        <w:t>y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,</w:t>
      </w:r>
      <w:r>
        <w:rPr>
          <w:rFonts w:ascii="Arial Narrow" w:eastAsia="Arial Narrow" w:hAnsi="Arial Narrow" w:cs="Arial Narrow"/>
          <w:b/>
          <w:color w:val="FFFFFF"/>
          <w:spacing w:val="-10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and impact</w:t>
      </w:r>
      <w:r>
        <w:rPr>
          <w:rFonts w:ascii="Arial Narrow" w:eastAsia="Arial Narrow" w:hAnsi="Arial Narrow" w:cs="Arial Narrow"/>
          <w:b/>
          <w:color w:val="FFFFFF"/>
          <w:spacing w:val="-5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on</w:t>
      </w:r>
      <w:r>
        <w:rPr>
          <w:rFonts w:ascii="Arial Narrow" w:eastAsia="Arial Narrow" w:hAnsi="Arial Narrow" w:cs="Arial Narrow"/>
          <w:b/>
          <w:color w:val="FFFFFF"/>
          <w:spacing w:val="-2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an</w:t>
      </w:r>
      <w:r>
        <w:rPr>
          <w:rFonts w:ascii="Arial Narrow" w:eastAsia="Arial Narrow" w:hAnsi="Arial Narrow" w:cs="Arial Narrow"/>
          <w:b/>
          <w:color w:val="FFFFFF"/>
          <w:spacing w:val="-2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organization.</w:t>
      </w:r>
    </w:p>
    <w:p w14:paraId="5095666C" w14:textId="77777777" w:rsidR="00B676F1" w:rsidRDefault="00B676F1">
      <w:pPr>
        <w:spacing w:before="8" w:line="160" w:lineRule="exact"/>
        <w:rPr>
          <w:sz w:val="16"/>
          <w:szCs w:val="16"/>
        </w:rPr>
      </w:pPr>
    </w:p>
    <w:p w14:paraId="0E872457" w14:textId="77777777" w:rsidR="00B676F1" w:rsidRDefault="00B676F1">
      <w:pPr>
        <w:spacing w:line="200" w:lineRule="exact"/>
      </w:pPr>
    </w:p>
    <w:p w14:paraId="7189CEAE" w14:textId="77777777" w:rsidR="00B676F1" w:rsidRDefault="00A71C3C">
      <w:pPr>
        <w:ind w:right="125"/>
        <w:rPr>
          <w:rFonts w:ascii="Arial Narrow" w:eastAsia="Arial Narrow" w:hAnsi="Arial Narrow" w:cs="Arial Narrow"/>
          <w:sz w:val="16"/>
          <w:szCs w:val="16"/>
        </w:rPr>
      </w:pP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Identify</w:t>
      </w:r>
      <w:r>
        <w:rPr>
          <w:rFonts w:ascii="Arial Narrow" w:eastAsia="Arial Narrow" w:hAnsi="Arial Narrow" w:cs="Arial Narrow"/>
          <w:b/>
          <w:color w:val="FFFFFF"/>
          <w:spacing w:val="-4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the</w:t>
      </w:r>
      <w:r>
        <w:rPr>
          <w:rFonts w:ascii="Arial Narrow" w:eastAsia="Arial Narrow" w:hAnsi="Arial Narrow" w:cs="Arial Narrow"/>
          <w:b/>
          <w:color w:val="FFFFFF"/>
          <w:spacing w:val="-2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second</w:t>
      </w:r>
      <w:r>
        <w:rPr>
          <w:rFonts w:ascii="Arial Narrow" w:eastAsia="Arial Narrow" w:hAnsi="Arial Narrow" w:cs="Arial Narrow"/>
          <w:b/>
          <w:color w:val="FFFFFF"/>
          <w:spacing w:val="-6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page</w:t>
      </w:r>
      <w:r>
        <w:rPr>
          <w:rFonts w:ascii="Arial Narrow" w:eastAsia="Arial Narrow" w:hAnsi="Arial Narrow" w:cs="Arial Narrow"/>
          <w:b/>
          <w:color w:val="FFFFFF"/>
          <w:spacing w:val="-3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with your</w:t>
      </w:r>
      <w:r>
        <w:rPr>
          <w:rFonts w:ascii="Arial Narrow" w:eastAsia="Arial Narrow" w:hAnsi="Arial Narrow" w:cs="Arial Narrow"/>
          <w:b/>
          <w:color w:val="FFFFFF"/>
          <w:spacing w:val="-4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name</w:t>
      </w:r>
      <w:r>
        <w:rPr>
          <w:rFonts w:ascii="Arial Narrow" w:eastAsia="Arial Narrow" w:hAnsi="Arial Narrow" w:cs="Arial Narrow"/>
          <w:b/>
          <w:color w:val="FFFFFF"/>
          <w:spacing w:val="-3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and</w:t>
      </w:r>
      <w:r>
        <w:rPr>
          <w:rFonts w:ascii="Arial Narrow" w:eastAsia="Arial Narrow" w:hAnsi="Arial Narrow" w:cs="Arial Narrow"/>
          <w:b/>
          <w:color w:val="FFFFFF"/>
          <w:spacing w:val="-2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the</w:t>
      </w:r>
      <w:r>
        <w:rPr>
          <w:rFonts w:ascii="Arial Narrow" w:eastAsia="Arial Narrow" w:hAnsi="Arial Narrow" w:cs="Arial Narrow"/>
          <w:b/>
          <w:color w:val="FFFFFF"/>
          <w:spacing w:val="-2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page number.</w:t>
      </w:r>
    </w:p>
    <w:p w14:paraId="4ECAE870" w14:textId="77777777" w:rsidR="00B676F1" w:rsidRDefault="00B676F1">
      <w:pPr>
        <w:spacing w:before="4" w:line="180" w:lineRule="exact"/>
        <w:rPr>
          <w:sz w:val="18"/>
          <w:szCs w:val="18"/>
        </w:rPr>
      </w:pPr>
    </w:p>
    <w:p w14:paraId="5943FB02" w14:textId="77777777" w:rsidR="00B676F1" w:rsidRDefault="00A71C3C">
      <w:pPr>
        <w:ind w:right="101"/>
        <w:rPr>
          <w:rFonts w:ascii="Arial Narrow" w:eastAsia="Arial Narrow" w:hAnsi="Arial Narrow" w:cs="Arial Narrow"/>
          <w:sz w:val="16"/>
          <w:szCs w:val="16"/>
        </w:rPr>
      </w:pP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Your</w:t>
      </w:r>
      <w:r>
        <w:rPr>
          <w:rFonts w:ascii="Arial Narrow" w:eastAsia="Arial Narrow" w:hAnsi="Arial Narrow" w:cs="Arial Narrow"/>
          <w:b/>
          <w:color w:val="FFFFFF"/>
          <w:spacing w:val="-4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references</w:t>
      </w:r>
      <w:r>
        <w:rPr>
          <w:rFonts w:ascii="Arial Narrow" w:eastAsia="Arial Narrow" w:hAnsi="Arial Narrow" w:cs="Arial Narrow"/>
          <w:b/>
          <w:color w:val="FFFFFF"/>
          <w:spacing w:val="-6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should</w:t>
      </w:r>
      <w:r>
        <w:rPr>
          <w:rFonts w:ascii="Arial Narrow" w:eastAsia="Arial Narrow" w:hAnsi="Arial Narrow" w:cs="Arial Narrow"/>
          <w:b/>
          <w:color w:val="FFFFFF"/>
          <w:spacing w:val="-4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go</w:t>
      </w:r>
      <w:r>
        <w:rPr>
          <w:rFonts w:ascii="Arial Narrow" w:eastAsia="Arial Narrow" w:hAnsi="Arial Narrow" w:cs="Arial Narrow"/>
          <w:b/>
          <w:color w:val="FFFFFF"/>
          <w:spacing w:val="-2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on a</w:t>
      </w:r>
      <w:r>
        <w:rPr>
          <w:rFonts w:ascii="Arial Narrow" w:eastAsia="Arial Narrow" w:hAnsi="Arial Narrow" w:cs="Arial Narrow"/>
          <w:b/>
          <w:color w:val="FFFFFF"/>
          <w:spacing w:val="-1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separate</w:t>
      </w:r>
      <w:r>
        <w:rPr>
          <w:rFonts w:ascii="Arial Narrow" w:eastAsia="Arial Narrow" w:hAnsi="Arial Narrow" w:cs="Arial Narrow"/>
          <w:b/>
          <w:color w:val="FFFFFF"/>
          <w:spacing w:val="-5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page.</w:t>
      </w:r>
      <w:r>
        <w:rPr>
          <w:rFonts w:ascii="Arial Narrow" w:eastAsia="Arial Narrow" w:hAnsi="Arial Narrow" w:cs="Arial Narrow"/>
          <w:b/>
          <w:color w:val="FFFFFF"/>
          <w:spacing w:val="32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pacing w:val="2"/>
          <w:sz w:val="16"/>
          <w:szCs w:val="16"/>
        </w:rPr>
        <w:t>D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on’t</w:t>
      </w:r>
      <w:r>
        <w:rPr>
          <w:rFonts w:ascii="Arial Narrow" w:eastAsia="Arial Narrow" w:hAnsi="Arial Narrow" w:cs="Arial Narrow"/>
          <w:b/>
          <w:color w:val="FFFFFF"/>
          <w:spacing w:val="-3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send them</w:t>
      </w:r>
      <w:r>
        <w:rPr>
          <w:rFonts w:ascii="Arial Narrow" w:eastAsia="Arial Narrow" w:hAnsi="Arial Narrow" w:cs="Arial Narrow"/>
          <w:b/>
          <w:color w:val="FFFFFF"/>
          <w:spacing w:val="-3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unless</w:t>
      </w:r>
      <w:r>
        <w:rPr>
          <w:rFonts w:ascii="Arial Narrow" w:eastAsia="Arial Narrow" w:hAnsi="Arial Narrow" w:cs="Arial Narrow"/>
          <w:b/>
          <w:color w:val="FFFFFF"/>
          <w:spacing w:val="-4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requested.</w:t>
      </w:r>
    </w:p>
    <w:p w14:paraId="20017244" w14:textId="77777777" w:rsidR="00B676F1" w:rsidRDefault="00B676F1">
      <w:pPr>
        <w:spacing w:before="4" w:line="180" w:lineRule="exact"/>
        <w:rPr>
          <w:sz w:val="18"/>
          <w:szCs w:val="18"/>
        </w:rPr>
      </w:pPr>
    </w:p>
    <w:p w14:paraId="72895BD0" w14:textId="77777777" w:rsidR="00B676F1" w:rsidRDefault="00A71C3C">
      <w:pPr>
        <w:ind w:right="290"/>
        <w:rPr>
          <w:rFonts w:ascii="Arial Narrow" w:eastAsia="Arial Narrow" w:hAnsi="Arial Narrow" w:cs="Arial Narrow"/>
          <w:sz w:val="16"/>
          <w:szCs w:val="16"/>
        </w:rPr>
      </w:pP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Be</w:t>
      </w:r>
      <w:r>
        <w:rPr>
          <w:rFonts w:ascii="Arial Narrow" w:eastAsia="Arial Narrow" w:hAnsi="Arial Narrow" w:cs="Arial Narrow"/>
          <w:b/>
          <w:color w:val="FFFFFF"/>
          <w:spacing w:val="-2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consistent</w:t>
      </w:r>
      <w:r>
        <w:rPr>
          <w:rFonts w:ascii="Arial Narrow" w:eastAsia="Arial Narrow" w:hAnsi="Arial Narrow" w:cs="Arial Narrow"/>
          <w:b/>
          <w:color w:val="FFFFFF"/>
          <w:spacing w:val="-6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in</w:t>
      </w:r>
      <w:r>
        <w:rPr>
          <w:rFonts w:ascii="Arial Narrow" w:eastAsia="Arial Narrow" w:hAnsi="Arial Narrow" w:cs="Arial Narrow"/>
          <w:b/>
          <w:color w:val="FFFFFF"/>
          <w:spacing w:val="-1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t</w:t>
      </w:r>
      <w:r>
        <w:rPr>
          <w:rFonts w:ascii="Arial Narrow" w:eastAsia="Arial Narrow" w:hAnsi="Arial Narrow" w:cs="Arial Narrow"/>
          <w:b/>
          <w:color w:val="FFFFFF"/>
          <w:spacing w:val="2"/>
          <w:sz w:val="16"/>
          <w:szCs w:val="16"/>
        </w:rPr>
        <w:t>h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e</w:t>
      </w:r>
      <w:r>
        <w:rPr>
          <w:rFonts w:ascii="Arial Narrow" w:eastAsia="Arial Narrow" w:hAnsi="Arial Narrow" w:cs="Arial Narrow"/>
          <w:b/>
          <w:color w:val="FFFFFF"/>
          <w:spacing w:val="-2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use</w:t>
      </w:r>
      <w:r>
        <w:rPr>
          <w:rFonts w:ascii="Arial Narrow" w:eastAsia="Arial Narrow" w:hAnsi="Arial Narrow" w:cs="Arial Narrow"/>
          <w:b/>
          <w:color w:val="FFFFFF"/>
          <w:spacing w:val="-2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of capitali</w:t>
      </w:r>
      <w:r>
        <w:rPr>
          <w:rFonts w:ascii="Arial Narrow" w:eastAsia="Arial Narrow" w:hAnsi="Arial Narrow" w:cs="Arial Narrow"/>
          <w:b/>
          <w:color w:val="FFFFFF"/>
          <w:spacing w:val="1"/>
          <w:sz w:val="16"/>
          <w:szCs w:val="16"/>
        </w:rPr>
        <w:t>z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ation</w:t>
      </w:r>
      <w:r>
        <w:rPr>
          <w:rFonts w:ascii="Arial Narrow" w:eastAsia="Arial Narrow" w:hAnsi="Arial Narrow" w:cs="Arial Narrow"/>
          <w:b/>
          <w:color w:val="FFFFFF"/>
          <w:spacing w:val="-8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and</w:t>
      </w:r>
      <w:r>
        <w:rPr>
          <w:rFonts w:ascii="Arial Narrow" w:eastAsia="Arial Narrow" w:hAnsi="Arial Narrow" w:cs="Arial Narrow"/>
          <w:b/>
          <w:color w:val="FFFFFF"/>
          <w:spacing w:val="-2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pacing w:val="2"/>
          <w:sz w:val="16"/>
          <w:szCs w:val="16"/>
        </w:rPr>
        <w:t>d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ate formats.</w:t>
      </w:r>
    </w:p>
    <w:p w14:paraId="1A9434D9" w14:textId="77777777" w:rsidR="00B676F1" w:rsidRDefault="00B676F1">
      <w:pPr>
        <w:spacing w:before="4" w:line="180" w:lineRule="exact"/>
        <w:rPr>
          <w:sz w:val="18"/>
          <w:szCs w:val="18"/>
        </w:rPr>
      </w:pPr>
    </w:p>
    <w:p w14:paraId="42BC2D18" w14:textId="77777777" w:rsidR="00B676F1" w:rsidRDefault="00A71C3C">
      <w:pPr>
        <w:ind w:right="128"/>
        <w:rPr>
          <w:rFonts w:ascii="Arial Narrow" w:eastAsia="Arial Narrow" w:hAnsi="Arial Narrow" w:cs="Arial Narrow"/>
          <w:sz w:val="16"/>
          <w:szCs w:val="16"/>
        </w:rPr>
      </w:pP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Proofread</w:t>
      </w:r>
      <w:r>
        <w:rPr>
          <w:rFonts w:ascii="Arial Narrow" w:eastAsia="Arial Narrow" w:hAnsi="Arial Narrow" w:cs="Arial Narrow"/>
          <w:b/>
          <w:color w:val="FFFFFF"/>
          <w:spacing w:val="-4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your</w:t>
      </w:r>
      <w:r>
        <w:rPr>
          <w:rFonts w:ascii="Arial Narrow" w:eastAsia="Arial Narrow" w:hAnsi="Arial Narrow" w:cs="Arial Narrow"/>
          <w:b/>
          <w:color w:val="FFFFFF"/>
          <w:spacing w:val="-3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 xml:space="preserve">résumé carefully. </w:t>
      </w:r>
      <w:r>
        <w:rPr>
          <w:rFonts w:ascii="Arial Narrow" w:eastAsia="Arial Narrow" w:hAnsi="Arial Narrow" w:cs="Arial Narrow"/>
          <w:b/>
          <w:color w:val="FFFFFF"/>
          <w:spacing w:val="31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pacing w:val="2"/>
          <w:sz w:val="16"/>
          <w:szCs w:val="16"/>
        </w:rPr>
        <w:t>B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ring</w:t>
      </w:r>
      <w:r>
        <w:rPr>
          <w:rFonts w:ascii="Arial Narrow" w:eastAsia="Arial Narrow" w:hAnsi="Arial Narrow" w:cs="Arial Narrow"/>
          <w:b/>
          <w:color w:val="FFFFFF"/>
          <w:spacing w:val="-2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it</w:t>
      </w:r>
      <w:r>
        <w:rPr>
          <w:rFonts w:ascii="Arial Narrow" w:eastAsia="Arial Narrow" w:hAnsi="Arial Narrow" w:cs="Arial Narrow"/>
          <w:b/>
          <w:color w:val="FFFFFF"/>
          <w:spacing w:val="-1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pacing w:val="1"/>
          <w:sz w:val="16"/>
          <w:szCs w:val="16"/>
        </w:rPr>
        <w:t>t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o</w:t>
      </w:r>
      <w:r>
        <w:rPr>
          <w:rFonts w:ascii="Arial Narrow" w:eastAsia="Arial Narrow" w:hAnsi="Arial Narrow" w:cs="Arial Narrow"/>
          <w:b/>
          <w:color w:val="FFFFFF"/>
          <w:spacing w:val="-1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drop-in advising</w:t>
      </w:r>
      <w:r>
        <w:rPr>
          <w:rFonts w:ascii="Arial Narrow" w:eastAsia="Arial Narrow" w:hAnsi="Arial Narrow" w:cs="Arial Narrow"/>
          <w:b/>
          <w:color w:val="FFFFFF"/>
          <w:spacing w:val="-5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for review</w:t>
      </w:r>
      <w:r>
        <w:rPr>
          <w:rFonts w:ascii="Arial Narrow" w:eastAsia="Arial Narrow" w:hAnsi="Arial Narrow" w:cs="Arial Narrow"/>
          <w:b/>
          <w:color w:val="FFFFFF"/>
          <w:spacing w:val="-3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by</w:t>
      </w:r>
      <w:r>
        <w:rPr>
          <w:rFonts w:ascii="Arial Narrow" w:eastAsia="Arial Narrow" w:hAnsi="Arial Narrow" w:cs="Arial Narrow"/>
          <w:b/>
          <w:color w:val="FFFFFF"/>
          <w:spacing w:val="-2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Career Center</w:t>
      </w:r>
      <w:r>
        <w:rPr>
          <w:rFonts w:ascii="Arial Narrow" w:eastAsia="Arial Narrow" w:hAnsi="Arial Narrow" w:cs="Arial Narrow"/>
          <w:b/>
          <w:color w:val="FFFFFF"/>
          <w:spacing w:val="-5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staff</w:t>
      </w:r>
      <w:r>
        <w:rPr>
          <w:rFonts w:ascii="Arial Narrow" w:eastAsia="Arial Narrow" w:hAnsi="Arial Narrow" w:cs="Arial Narrow"/>
          <w:b/>
          <w:color w:val="FFFFFF"/>
          <w:spacing w:val="-3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memb</w:t>
      </w:r>
      <w:r>
        <w:rPr>
          <w:rFonts w:ascii="Arial Narrow" w:eastAsia="Arial Narrow" w:hAnsi="Arial Narrow" w:cs="Arial Narrow"/>
          <w:b/>
          <w:color w:val="FFFFFF"/>
          <w:spacing w:val="2"/>
          <w:sz w:val="16"/>
          <w:szCs w:val="16"/>
        </w:rPr>
        <w:t>e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rs.</w:t>
      </w:r>
      <w:r>
        <w:rPr>
          <w:rFonts w:ascii="Arial Narrow" w:eastAsia="Arial Narrow" w:hAnsi="Arial Narrow" w:cs="Arial Narrow"/>
          <w:b/>
          <w:color w:val="FFFFFF"/>
          <w:spacing w:val="31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Drop- in</w:t>
      </w:r>
      <w:r>
        <w:rPr>
          <w:rFonts w:ascii="Arial Narrow" w:eastAsia="Arial Narrow" w:hAnsi="Arial Narrow" w:cs="Arial Narrow"/>
          <w:b/>
          <w:color w:val="FFFFFF"/>
          <w:spacing w:val="-1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advising</w:t>
      </w:r>
      <w:r>
        <w:rPr>
          <w:rFonts w:ascii="Arial Narrow" w:eastAsia="Arial Narrow" w:hAnsi="Arial Narrow" w:cs="Arial Narrow"/>
          <w:b/>
          <w:color w:val="FFFFFF"/>
          <w:spacing w:val="-5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times</w:t>
      </w:r>
      <w:r>
        <w:rPr>
          <w:rFonts w:ascii="Arial Narrow" w:eastAsia="Arial Narrow" w:hAnsi="Arial Narrow" w:cs="Arial Narrow"/>
          <w:b/>
          <w:color w:val="FFFFFF"/>
          <w:spacing w:val="-3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are</w:t>
      </w:r>
      <w:r>
        <w:rPr>
          <w:rFonts w:ascii="Arial Narrow" w:eastAsia="Arial Narrow" w:hAnsi="Arial Narrow" w:cs="Arial Narrow"/>
          <w:b/>
          <w:color w:val="FFFFFF"/>
          <w:spacing w:val="-2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M-W from</w:t>
      </w:r>
      <w:r>
        <w:rPr>
          <w:rFonts w:ascii="Arial Narrow" w:eastAsia="Arial Narrow" w:hAnsi="Arial Narrow" w:cs="Arial Narrow"/>
          <w:b/>
          <w:color w:val="FFFFFF"/>
          <w:spacing w:val="-2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1 to</w:t>
      </w:r>
      <w:r>
        <w:rPr>
          <w:rFonts w:ascii="Arial Narrow" w:eastAsia="Arial Narrow" w:hAnsi="Arial Narrow" w:cs="Arial Narrow"/>
          <w:b/>
          <w:color w:val="FFFFFF"/>
          <w:spacing w:val="-1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3</w:t>
      </w:r>
      <w:r>
        <w:rPr>
          <w:rFonts w:ascii="Arial Narrow" w:eastAsia="Arial Narrow" w:hAnsi="Arial Narrow" w:cs="Arial Narrow"/>
          <w:b/>
          <w:color w:val="FFFFFF"/>
          <w:spacing w:val="-1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and</w:t>
      </w:r>
      <w:r>
        <w:rPr>
          <w:rFonts w:ascii="Arial Narrow" w:eastAsia="Arial Narrow" w:hAnsi="Arial Narrow" w:cs="Arial Narrow"/>
          <w:b/>
          <w:color w:val="FFFFFF"/>
          <w:spacing w:val="-2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Th-F</w:t>
      </w:r>
      <w:r>
        <w:rPr>
          <w:rFonts w:ascii="Arial Narrow" w:eastAsia="Arial Narrow" w:hAnsi="Arial Narrow" w:cs="Arial Narrow"/>
          <w:b/>
          <w:color w:val="FFFFFF"/>
          <w:spacing w:val="-3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from</w:t>
      </w:r>
      <w:r>
        <w:rPr>
          <w:rFonts w:ascii="Arial Narrow" w:eastAsia="Arial Narrow" w:hAnsi="Arial Narrow" w:cs="Arial Narrow"/>
          <w:b/>
          <w:color w:val="FFFFFF"/>
          <w:spacing w:val="-2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10 to</w:t>
      </w:r>
      <w:r>
        <w:rPr>
          <w:rFonts w:ascii="Arial Narrow" w:eastAsia="Arial Narrow" w:hAnsi="Arial Narrow" w:cs="Arial Narrow"/>
          <w:b/>
          <w:color w:val="FFFFFF"/>
          <w:spacing w:val="-1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noon.</w:t>
      </w:r>
      <w:r>
        <w:rPr>
          <w:rFonts w:ascii="Arial Narrow" w:eastAsia="Arial Narrow" w:hAnsi="Arial Narrow" w:cs="Arial Narrow"/>
          <w:b/>
          <w:color w:val="FFFFFF"/>
          <w:spacing w:val="32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You</w:t>
      </w:r>
      <w:r>
        <w:rPr>
          <w:rFonts w:ascii="Arial Narrow" w:eastAsia="Arial Narrow" w:hAnsi="Arial Narrow" w:cs="Arial Narrow"/>
          <w:b/>
          <w:color w:val="FFFFFF"/>
          <w:spacing w:val="-2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do</w:t>
      </w:r>
      <w:r>
        <w:rPr>
          <w:rFonts w:ascii="Arial Narrow" w:eastAsia="Arial Narrow" w:hAnsi="Arial Narrow" w:cs="Arial Narrow"/>
          <w:b/>
          <w:color w:val="FFFFFF"/>
          <w:spacing w:val="-2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pacing w:val="2"/>
          <w:sz w:val="16"/>
          <w:szCs w:val="16"/>
        </w:rPr>
        <w:t>n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ot</w:t>
      </w:r>
      <w:r>
        <w:rPr>
          <w:rFonts w:ascii="Arial Narrow" w:eastAsia="Arial Narrow" w:hAnsi="Arial Narrow" w:cs="Arial Narrow"/>
          <w:b/>
          <w:color w:val="FFFFFF"/>
          <w:spacing w:val="-3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need</w:t>
      </w:r>
      <w:r>
        <w:rPr>
          <w:rFonts w:ascii="Arial Narrow" w:eastAsia="Arial Narrow" w:hAnsi="Arial Narrow" w:cs="Arial Narrow"/>
          <w:b/>
          <w:color w:val="FFFFFF"/>
          <w:spacing w:val="-3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an appointment.</w:t>
      </w:r>
    </w:p>
    <w:p w14:paraId="481AB767" w14:textId="77777777" w:rsidR="00B676F1" w:rsidRDefault="00B676F1">
      <w:pPr>
        <w:spacing w:before="4" w:line="180" w:lineRule="exact"/>
        <w:rPr>
          <w:sz w:val="18"/>
          <w:szCs w:val="18"/>
        </w:rPr>
      </w:pPr>
    </w:p>
    <w:p w14:paraId="43FAC169" w14:textId="77777777" w:rsidR="00B676F1" w:rsidRDefault="00A71C3C">
      <w:pPr>
        <w:ind w:right="406"/>
        <w:rPr>
          <w:rFonts w:ascii="Arial Narrow" w:eastAsia="Arial Narrow" w:hAnsi="Arial Narrow" w:cs="Arial Narrow"/>
          <w:sz w:val="16"/>
          <w:szCs w:val="16"/>
        </w:rPr>
      </w:pP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Upload</w:t>
      </w:r>
      <w:r>
        <w:rPr>
          <w:rFonts w:ascii="Arial Narrow" w:eastAsia="Arial Narrow" w:hAnsi="Arial Narrow" w:cs="Arial Narrow"/>
          <w:b/>
          <w:color w:val="FFFFFF"/>
          <w:spacing w:val="-4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your</w:t>
      </w:r>
      <w:r>
        <w:rPr>
          <w:rFonts w:ascii="Arial Narrow" w:eastAsia="Arial Narrow" w:hAnsi="Arial Narrow" w:cs="Arial Narrow"/>
          <w:b/>
          <w:color w:val="FFFFFF"/>
          <w:spacing w:val="-4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résumé</w:t>
      </w:r>
      <w:r>
        <w:rPr>
          <w:rFonts w:ascii="Arial Narrow" w:eastAsia="Arial Narrow" w:hAnsi="Arial Narrow" w:cs="Arial Narrow"/>
          <w:b/>
          <w:color w:val="FFFFFF"/>
          <w:spacing w:val="-4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 xml:space="preserve">to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Cardinal</w:t>
      </w:r>
      <w:r>
        <w:rPr>
          <w:rFonts w:ascii="Arial Narrow" w:eastAsia="Arial Narrow" w:hAnsi="Arial Narrow" w:cs="Arial Narrow"/>
          <w:b/>
          <w:color w:val="FFFFFF"/>
          <w:spacing w:val="-6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Career</w:t>
      </w:r>
      <w:r>
        <w:rPr>
          <w:rFonts w:ascii="Arial Narrow" w:eastAsia="Arial Narrow" w:hAnsi="Arial Narrow" w:cs="Arial Narrow"/>
          <w:b/>
          <w:color w:val="FFFFFF"/>
          <w:spacing w:val="-4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Li</w:t>
      </w:r>
      <w:r>
        <w:rPr>
          <w:rFonts w:ascii="Arial Narrow" w:eastAsia="Arial Narrow" w:hAnsi="Arial Narrow" w:cs="Arial Narrow"/>
          <w:b/>
          <w:color w:val="FFFFFF"/>
          <w:spacing w:val="2"/>
          <w:sz w:val="16"/>
          <w:szCs w:val="16"/>
        </w:rPr>
        <w:t>n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k</w:t>
      </w:r>
      <w:r>
        <w:rPr>
          <w:rFonts w:ascii="Arial Narrow" w:eastAsia="Arial Narrow" w:hAnsi="Arial Narrow" w:cs="Arial Narrow"/>
          <w:b/>
          <w:color w:val="FFFFFF"/>
          <w:spacing w:val="-3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and include</w:t>
      </w:r>
      <w:r>
        <w:rPr>
          <w:rFonts w:ascii="Arial Narrow" w:eastAsia="Arial Narrow" w:hAnsi="Arial Narrow" w:cs="Arial Narrow"/>
          <w:b/>
          <w:color w:val="FFFFFF"/>
          <w:spacing w:val="-5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it</w:t>
      </w:r>
      <w:r>
        <w:rPr>
          <w:rFonts w:ascii="Arial Narrow" w:eastAsia="Arial Narrow" w:hAnsi="Arial Narrow" w:cs="Arial Narrow"/>
          <w:b/>
          <w:color w:val="FFFFFF"/>
          <w:spacing w:val="-1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in</w:t>
      </w:r>
      <w:r>
        <w:rPr>
          <w:rFonts w:ascii="Arial Narrow" w:eastAsia="Arial Narrow" w:hAnsi="Arial Narrow" w:cs="Arial Narrow"/>
          <w:b/>
          <w:color w:val="FFFFFF"/>
          <w:spacing w:val="-1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the</w:t>
      </w:r>
      <w:r>
        <w:rPr>
          <w:rFonts w:ascii="Arial Narrow" w:eastAsia="Arial Narrow" w:hAnsi="Arial Narrow" w:cs="Arial Narrow"/>
          <w:b/>
          <w:color w:val="FFFFFF"/>
          <w:spacing w:val="-1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pacing w:val="2"/>
          <w:sz w:val="16"/>
          <w:szCs w:val="16"/>
        </w:rPr>
        <w:t>K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-12</w:t>
      </w:r>
    </w:p>
    <w:p w14:paraId="05DAAE91" w14:textId="77777777" w:rsidR="00B676F1" w:rsidRDefault="00A71C3C">
      <w:pPr>
        <w:ind w:right="166"/>
        <w:rPr>
          <w:rFonts w:ascii="Arial Narrow" w:eastAsia="Arial Narrow" w:hAnsi="Arial Narrow" w:cs="Arial Narrow"/>
          <w:sz w:val="16"/>
          <w:szCs w:val="16"/>
        </w:rPr>
      </w:pP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Education</w:t>
      </w:r>
      <w:r>
        <w:rPr>
          <w:rFonts w:ascii="Arial Narrow" w:eastAsia="Arial Narrow" w:hAnsi="Arial Narrow" w:cs="Arial Narrow"/>
          <w:b/>
          <w:color w:val="FFFFFF"/>
          <w:spacing w:val="-6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and</w:t>
      </w:r>
      <w:r>
        <w:rPr>
          <w:rFonts w:ascii="Arial Narrow" w:eastAsia="Arial Narrow" w:hAnsi="Arial Narrow" w:cs="Arial Narrow"/>
          <w:b/>
          <w:color w:val="FFFFFF"/>
          <w:spacing w:val="-2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Te</w:t>
      </w:r>
      <w:r>
        <w:rPr>
          <w:rFonts w:ascii="Arial Narrow" w:eastAsia="Arial Narrow" w:hAnsi="Arial Narrow" w:cs="Arial Narrow"/>
          <w:b/>
          <w:color w:val="FFFFFF"/>
          <w:spacing w:val="-1"/>
          <w:sz w:val="16"/>
          <w:szCs w:val="16"/>
        </w:rPr>
        <w:t>a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cher</w:t>
      </w:r>
      <w:r>
        <w:rPr>
          <w:rFonts w:ascii="Arial Narrow" w:eastAsia="Arial Narrow" w:hAnsi="Arial Narrow" w:cs="Arial Narrow"/>
          <w:b/>
          <w:color w:val="FFFFFF"/>
          <w:spacing w:val="-6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Fair résumé</w:t>
      </w:r>
      <w:r>
        <w:rPr>
          <w:rFonts w:ascii="Arial Narrow" w:eastAsia="Arial Narrow" w:hAnsi="Arial Narrow" w:cs="Arial Narrow"/>
          <w:b/>
          <w:color w:val="FFFFFF"/>
          <w:spacing w:val="-4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books</w:t>
      </w:r>
      <w:r>
        <w:rPr>
          <w:rFonts w:ascii="Arial Narrow" w:eastAsia="Arial Narrow" w:hAnsi="Arial Narrow" w:cs="Arial Narrow"/>
          <w:b/>
          <w:color w:val="FFFFFF"/>
          <w:spacing w:val="-4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for</w:t>
      </w:r>
      <w:r>
        <w:rPr>
          <w:rFonts w:ascii="Arial Narrow" w:eastAsia="Arial Narrow" w:hAnsi="Arial Narrow" w:cs="Arial Narrow"/>
          <w:b/>
          <w:color w:val="FFFFFF"/>
          <w:spacing w:val="-1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pacing w:val="2"/>
          <w:sz w:val="16"/>
          <w:szCs w:val="16"/>
        </w:rPr>
        <w:t>e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mployers to</w:t>
      </w:r>
      <w:r>
        <w:rPr>
          <w:rFonts w:ascii="Arial Narrow" w:eastAsia="Arial Narrow" w:hAnsi="Arial Narrow" w:cs="Arial Narrow"/>
          <w:b/>
          <w:color w:val="FFFFFF"/>
          <w:spacing w:val="-1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review</w:t>
      </w:r>
      <w:r>
        <w:rPr>
          <w:rFonts w:ascii="Arial Narrow" w:eastAsia="Arial Narrow" w:hAnsi="Arial Narrow" w:cs="Arial Narrow"/>
          <w:b/>
          <w:color w:val="FFFFFF"/>
          <w:spacing w:val="-3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for</w:t>
      </w:r>
      <w:r>
        <w:rPr>
          <w:rFonts w:ascii="Arial Narrow" w:eastAsia="Arial Narrow" w:hAnsi="Arial Narrow" w:cs="Arial Narrow"/>
          <w:b/>
          <w:color w:val="FFFFFF"/>
          <w:spacing w:val="-1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positions</w:t>
      </w:r>
      <w:r>
        <w:rPr>
          <w:rFonts w:ascii="Arial Narrow" w:eastAsia="Arial Narrow" w:hAnsi="Arial Narrow" w:cs="Arial Narrow"/>
          <w:b/>
          <w:color w:val="FFFFFF"/>
          <w:spacing w:val="-5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with their</w:t>
      </w:r>
      <w:r>
        <w:rPr>
          <w:rFonts w:ascii="Arial Narrow" w:eastAsia="Arial Narrow" w:hAnsi="Arial Narrow" w:cs="Arial Narrow"/>
          <w:b/>
          <w:color w:val="FFFFFF"/>
          <w:spacing w:val="-3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schools.</w:t>
      </w:r>
    </w:p>
    <w:p w14:paraId="3167A6DA" w14:textId="77777777" w:rsidR="00B676F1" w:rsidRDefault="00B676F1">
      <w:pPr>
        <w:spacing w:before="4" w:line="180" w:lineRule="exact"/>
        <w:rPr>
          <w:sz w:val="18"/>
          <w:szCs w:val="18"/>
        </w:rPr>
      </w:pPr>
    </w:p>
    <w:p w14:paraId="7078B92E" w14:textId="77777777" w:rsidR="00B676F1" w:rsidRDefault="00A71C3C">
      <w:pPr>
        <w:ind w:right="230"/>
        <w:rPr>
          <w:rFonts w:ascii="Arial Narrow" w:eastAsia="Arial Narrow" w:hAnsi="Arial Narrow" w:cs="Arial Narrow"/>
          <w:sz w:val="16"/>
          <w:szCs w:val="16"/>
        </w:rPr>
      </w:pP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Attend</w:t>
      </w:r>
      <w:r>
        <w:rPr>
          <w:rFonts w:ascii="Arial Narrow" w:eastAsia="Arial Narrow" w:hAnsi="Arial Narrow" w:cs="Arial Narrow"/>
          <w:b/>
          <w:color w:val="FFFFFF"/>
          <w:spacing w:val="-4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Teacher</w:t>
      </w:r>
      <w:r>
        <w:rPr>
          <w:rFonts w:ascii="Arial Narrow" w:eastAsia="Arial Narrow" w:hAnsi="Arial Narrow" w:cs="Arial Narrow"/>
          <w:b/>
          <w:color w:val="FFFFFF"/>
          <w:spacing w:val="-6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Fair,</w:t>
      </w:r>
      <w:r>
        <w:rPr>
          <w:rFonts w:ascii="Arial Narrow" w:eastAsia="Arial Narrow" w:hAnsi="Arial Narrow" w:cs="Arial Narrow"/>
          <w:b/>
          <w:color w:val="FFFFFF"/>
          <w:spacing w:val="-3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held annually</w:t>
      </w:r>
      <w:r>
        <w:rPr>
          <w:rFonts w:ascii="Arial Narrow" w:eastAsia="Arial Narrow" w:hAnsi="Arial Narrow" w:cs="Arial Narrow"/>
          <w:b/>
          <w:color w:val="FFFFFF"/>
          <w:spacing w:val="-5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every</w:t>
      </w:r>
      <w:r>
        <w:rPr>
          <w:rFonts w:ascii="Arial Narrow" w:eastAsia="Arial Narrow" w:hAnsi="Arial Narrow" w:cs="Arial Narrow"/>
          <w:b/>
          <w:color w:val="FFFFFF"/>
          <w:spacing w:val="-3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spr</w:t>
      </w:r>
      <w:r>
        <w:rPr>
          <w:rFonts w:ascii="Arial Narrow" w:eastAsia="Arial Narrow" w:hAnsi="Arial Narrow" w:cs="Arial Narrow"/>
          <w:b/>
          <w:color w:val="FFFFFF"/>
          <w:spacing w:val="1"/>
          <w:sz w:val="16"/>
          <w:szCs w:val="16"/>
        </w:rPr>
        <w:t>i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ng semester.</w:t>
      </w:r>
      <w:r>
        <w:rPr>
          <w:rFonts w:ascii="Arial Narrow" w:eastAsia="Arial Narrow" w:hAnsi="Arial Narrow" w:cs="Arial Narrow"/>
          <w:b/>
          <w:color w:val="FFFFFF"/>
          <w:spacing w:val="29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Call</w:t>
      </w:r>
      <w:r>
        <w:rPr>
          <w:rFonts w:ascii="Arial Narrow" w:eastAsia="Arial Narrow" w:hAnsi="Arial Narrow" w:cs="Arial Narrow"/>
          <w:b/>
          <w:color w:val="FFFFFF"/>
          <w:spacing w:val="-3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285-1522</w:t>
      </w:r>
      <w:r>
        <w:rPr>
          <w:rFonts w:ascii="Arial Narrow" w:eastAsia="Arial Narrow" w:hAnsi="Arial Narrow" w:cs="Arial Narrow"/>
          <w:b/>
          <w:color w:val="FFFFFF"/>
          <w:spacing w:val="-6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for more</w:t>
      </w:r>
      <w:r>
        <w:rPr>
          <w:rFonts w:ascii="Arial Narrow" w:eastAsia="Arial Narrow" w:hAnsi="Arial Narrow" w:cs="Arial Narrow"/>
          <w:b/>
          <w:color w:val="FFFFFF"/>
          <w:spacing w:val="-3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inf</w:t>
      </w:r>
      <w:r>
        <w:rPr>
          <w:rFonts w:ascii="Arial Narrow" w:eastAsia="Arial Narrow" w:hAnsi="Arial Narrow" w:cs="Arial Narrow"/>
          <w:b/>
          <w:color w:val="FFFFFF"/>
          <w:spacing w:val="2"/>
          <w:sz w:val="16"/>
          <w:szCs w:val="16"/>
        </w:rPr>
        <w:t>o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rmation.</w:t>
      </w:r>
    </w:p>
    <w:p w14:paraId="62651E8F" w14:textId="77777777" w:rsidR="00B676F1" w:rsidRDefault="00B676F1">
      <w:pPr>
        <w:spacing w:before="4" w:line="180" w:lineRule="exact"/>
        <w:rPr>
          <w:sz w:val="18"/>
          <w:szCs w:val="18"/>
        </w:rPr>
      </w:pPr>
    </w:p>
    <w:p w14:paraId="5C522FBC" w14:textId="77777777" w:rsidR="00B676F1" w:rsidRDefault="00A71C3C">
      <w:pPr>
        <w:ind w:right="262"/>
        <w:rPr>
          <w:rFonts w:ascii="Arial Narrow" w:eastAsia="Arial Narrow" w:hAnsi="Arial Narrow" w:cs="Arial Narrow"/>
          <w:sz w:val="16"/>
          <w:szCs w:val="16"/>
        </w:rPr>
      </w:pP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Find</w:t>
      </w:r>
      <w:r>
        <w:rPr>
          <w:rFonts w:ascii="Arial Narrow" w:eastAsia="Arial Narrow" w:hAnsi="Arial Narrow" w:cs="Arial Narrow"/>
          <w:b/>
          <w:color w:val="FFFFFF"/>
          <w:spacing w:val="-3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r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esources</w:t>
      </w:r>
      <w:r>
        <w:rPr>
          <w:rFonts w:ascii="Arial Narrow" w:eastAsia="Arial Narrow" w:hAnsi="Arial Narrow" w:cs="Arial Narrow"/>
          <w:b/>
          <w:color w:val="FFFFFF"/>
          <w:spacing w:val="-6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for your education</w:t>
      </w:r>
      <w:r>
        <w:rPr>
          <w:rFonts w:ascii="Arial Narrow" w:eastAsia="Arial Narrow" w:hAnsi="Arial Narrow" w:cs="Arial Narrow"/>
          <w:b/>
          <w:color w:val="FFFFFF"/>
          <w:spacing w:val="-6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job</w:t>
      </w:r>
      <w:r>
        <w:rPr>
          <w:rFonts w:ascii="Arial Narrow" w:eastAsia="Arial Narrow" w:hAnsi="Arial Narrow" w:cs="Arial Narrow"/>
          <w:b/>
          <w:color w:val="FFFFFF"/>
          <w:spacing w:val="-2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search</w:t>
      </w:r>
      <w:r>
        <w:rPr>
          <w:rFonts w:ascii="Arial Narrow" w:eastAsia="Arial Narrow" w:hAnsi="Arial Narrow" w:cs="Arial Narrow"/>
          <w:b/>
          <w:color w:val="FFFFFF"/>
          <w:spacing w:val="-4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in</w:t>
      </w:r>
      <w:r>
        <w:rPr>
          <w:rFonts w:ascii="Arial Narrow" w:eastAsia="Arial Narrow" w:hAnsi="Arial Narrow" w:cs="Arial Narrow"/>
          <w:b/>
          <w:color w:val="FFFFFF"/>
          <w:spacing w:val="-1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the Career</w:t>
      </w:r>
      <w:r>
        <w:rPr>
          <w:rFonts w:ascii="Arial Narrow" w:eastAsia="Arial Narrow" w:hAnsi="Arial Narrow" w:cs="Arial Narrow"/>
          <w:b/>
          <w:color w:val="FFFFFF"/>
          <w:spacing w:val="-5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Lab</w:t>
      </w:r>
      <w:r>
        <w:rPr>
          <w:rFonts w:ascii="Arial Narrow" w:eastAsia="Arial Narrow" w:hAnsi="Arial Narrow" w:cs="Arial Narrow"/>
          <w:b/>
          <w:color w:val="FFFFFF"/>
          <w:spacing w:val="-2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in</w:t>
      </w:r>
      <w:r>
        <w:rPr>
          <w:rFonts w:ascii="Arial Narrow" w:eastAsia="Arial Narrow" w:hAnsi="Arial Narrow" w:cs="Arial Narrow"/>
          <w:b/>
          <w:color w:val="FFFFFF"/>
          <w:spacing w:val="-1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Luci</w:t>
      </w:r>
      <w:r>
        <w:rPr>
          <w:rFonts w:ascii="Arial Narrow" w:eastAsia="Arial Narrow" w:hAnsi="Arial Narrow" w:cs="Arial Narrow"/>
          <w:b/>
          <w:color w:val="FFFFFF"/>
          <w:spacing w:val="2"/>
          <w:sz w:val="16"/>
          <w:szCs w:val="16"/>
        </w:rPr>
        <w:t>n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a</w:t>
      </w:r>
      <w:r>
        <w:rPr>
          <w:rFonts w:ascii="Arial Narrow" w:eastAsia="Arial Narrow" w:hAnsi="Arial Narrow" w:cs="Arial Narrow"/>
          <w:b/>
          <w:color w:val="FFFFFF"/>
          <w:spacing w:val="31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Hall</w:t>
      </w:r>
    </w:p>
    <w:p w14:paraId="57FE2CB1" w14:textId="77777777" w:rsidR="00B676F1" w:rsidRDefault="00A71C3C">
      <w:pPr>
        <w:ind w:right="151"/>
        <w:rPr>
          <w:rFonts w:ascii="Arial Narrow" w:eastAsia="Arial Narrow" w:hAnsi="Arial Narrow" w:cs="Arial Narrow"/>
          <w:sz w:val="16"/>
          <w:szCs w:val="16"/>
        </w:rPr>
      </w:pP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235.</w:t>
      </w:r>
      <w:r>
        <w:rPr>
          <w:rFonts w:ascii="Arial Narrow" w:eastAsia="Arial Narrow" w:hAnsi="Arial Narrow" w:cs="Arial Narrow"/>
          <w:b/>
          <w:color w:val="FFFFFF"/>
          <w:spacing w:val="33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The</w:t>
      </w:r>
      <w:r>
        <w:rPr>
          <w:rFonts w:ascii="Arial Narrow" w:eastAsia="Arial Narrow" w:hAnsi="Arial Narrow" w:cs="Arial Narrow"/>
          <w:b/>
          <w:color w:val="FFFFFF"/>
          <w:spacing w:val="-2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lab</w:t>
      </w:r>
      <w:r>
        <w:rPr>
          <w:rFonts w:ascii="Arial Narrow" w:eastAsia="Arial Narrow" w:hAnsi="Arial Narrow" w:cs="Arial Narrow"/>
          <w:b/>
          <w:color w:val="FFFFFF"/>
          <w:spacing w:val="-2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has</w:t>
      </w:r>
      <w:r>
        <w:rPr>
          <w:rFonts w:ascii="Arial Narrow" w:eastAsia="Arial Narrow" w:hAnsi="Arial Narrow" w:cs="Arial Narrow"/>
          <w:b/>
          <w:color w:val="FFFFFF"/>
          <w:spacing w:val="-2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contact inform</w:t>
      </w:r>
      <w:r>
        <w:rPr>
          <w:rFonts w:ascii="Arial Narrow" w:eastAsia="Arial Narrow" w:hAnsi="Arial Narrow" w:cs="Arial Narrow"/>
          <w:b/>
          <w:color w:val="FFFFFF"/>
          <w:spacing w:val="1"/>
          <w:sz w:val="16"/>
          <w:szCs w:val="16"/>
        </w:rPr>
        <w:t>at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i</w:t>
      </w:r>
      <w:r>
        <w:rPr>
          <w:rFonts w:ascii="Arial Narrow" w:eastAsia="Arial Narrow" w:hAnsi="Arial Narrow" w:cs="Arial Narrow"/>
          <w:b/>
          <w:color w:val="FFFFFF"/>
          <w:spacing w:val="1"/>
          <w:sz w:val="16"/>
          <w:szCs w:val="16"/>
        </w:rPr>
        <w:t>o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n</w:t>
      </w:r>
      <w:r>
        <w:rPr>
          <w:rFonts w:ascii="Arial Narrow" w:eastAsia="Arial Narrow" w:hAnsi="Arial Narrow" w:cs="Arial Narrow"/>
          <w:b/>
          <w:color w:val="FFFFFF"/>
          <w:spacing w:val="-6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for</w:t>
      </w:r>
      <w:r>
        <w:rPr>
          <w:rFonts w:ascii="Arial Narrow" w:eastAsia="Arial Narrow" w:hAnsi="Arial Narrow" w:cs="Arial Narrow"/>
          <w:b/>
          <w:color w:val="FFFFFF"/>
          <w:spacing w:val="-1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pacing w:val="1"/>
          <w:sz w:val="16"/>
          <w:szCs w:val="16"/>
        </w:rPr>
        <w:t>a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 xml:space="preserve">ll </w:t>
      </w:r>
      <w:r>
        <w:rPr>
          <w:rFonts w:ascii="Arial Narrow" w:eastAsia="Arial Narrow" w:hAnsi="Arial Narrow" w:cs="Arial Narrow"/>
          <w:b/>
          <w:color w:val="FFFFFF"/>
          <w:spacing w:val="1"/>
          <w:sz w:val="16"/>
          <w:szCs w:val="16"/>
        </w:rPr>
        <w:t>pub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lic</w:t>
      </w:r>
      <w:r>
        <w:rPr>
          <w:rFonts w:ascii="Arial Narrow" w:eastAsia="Arial Narrow" w:hAnsi="Arial Narrow" w:cs="Arial Narrow"/>
          <w:b/>
          <w:color w:val="FFFFFF"/>
          <w:spacing w:val="-4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pacing w:val="1"/>
          <w:sz w:val="16"/>
          <w:szCs w:val="16"/>
        </w:rPr>
        <w:t xml:space="preserve">and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private</w:t>
      </w:r>
      <w:r>
        <w:rPr>
          <w:rFonts w:ascii="Arial Narrow" w:eastAsia="Arial Narrow" w:hAnsi="Arial Narrow" w:cs="Arial Narrow"/>
          <w:b/>
          <w:color w:val="FFFFFF"/>
          <w:spacing w:val="-4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schools</w:t>
      </w:r>
      <w:r>
        <w:rPr>
          <w:rFonts w:ascii="Arial Narrow" w:eastAsia="Arial Narrow" w:hAnsi="Arial Narrow" w:cs="Arial Narrow"/>
          <w:b/>
          <w:color w:val="FFFFFF"/>
          <w:spacing w:val="-5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in the</w:t>
      </w:r>
      <w:r>
        <w:rPr>
          <w:rFonts w:ascii="Arial Narrow" w:eastAsia="Arial Narrow" w:hAnsi="Arial Narrow" w:cs="Arial Narrow"/>
          <w:b/>
          <w:color w:val="FFFFFF"/>
          <w:spacing w:val="-2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United States.</w:t>
      </w:r>
      <w:r>
        <w:rPr>
          <w:rFonts w:ascii="Arial Narrow" w:eastAsia="Arial Narrow" w:hAnsi="Arial Narrow" w:cs="Arial Narrow"/>
          <w:b/>
          <w:color w:val="FFFFFF"/>
          <w:spacing w:val="31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Call</w:t>
      </w:r>
      <w:r>
        <w:rPr>
          <w:rFonts w:ascii="Arial Narrow" w:eastAsia="Arial Narrow" w:hAnsi="Arial Narrow" w:cs="Arial Narrow"/>
          <w:b/>
          <w:color w:val="FFFFFF"/>
          <w:spacing w:val="-3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285-1</w:t>
      </w:r>
      <w:r>
        <w:rPr>
          <w:rFonts w:ascii="Arial Narrow" w:eastAsia="Arial Narrow" w:hAnsi="Arial Narrow" w:cs="Arial Narrow"/>
          <w:b/>
          <w:color w:val="FFFFFF"/>
          <w:spacing w:val="2"/>
          <w:sz w:val="16"/>
          <w:szCs w:val="16"/>
        </w:rPr>
        <w:t>5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22</w:t>
      </w:r>
      <w:r>
        <w:rPr>
          <w:rFonts w:ascii="Arial Narrow" w:eastAsia="Arial Narrow" w:hAnsi="Arial Narrow" w:cs="Arial Narrow"/>
          <w:b/>
          <w:color w:val="FFFFFF"/>
          <w:spacing w:val="-6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for more</w:t>
      </w:r>
      <w:r>
        <w:rPr>
          <w:rFonts w:ascii="Arial Narrow" w:eastAsia="Arial Narrow" w:hAnsi="Arial Narrow" w:cs="Arial Narrow"/>
          <w:b/>
          <w:color w:val="FFFFFF"/>
          <w:spacing w:val="-3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inf</w:t>
      </w:r>
      <w:r>
        <w:rPr>
          <w:rFonts w:ascii="Arial Narrow" w:eastAsia="Arial Narrow" w:hAnsi="Arial Narrow" w:cs="Arial Narrow"/>
          <w:b/>
          <w:color w:val="FFFFFF"/>
          <w:spacing w:val="2"/>
          <w:sz w:val="16"/>
          <w:szCs w:val="16"/>
        </w:rPr>
        <w:t>o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rmation</w:t>
      </w:r>
      <w:r>
        <w:rPr>
          <w:rFonts w:ascii="Arial Narrow" w:eastAsia="Arial Narrow" w:hAnsi="Arial Narrow" w:cs="Arial Narrow"/>
          <w:b/>
          <w:color w:val="FFFFFF"/>
          <w:spacing w:val="-5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pacing w:val="2"/>
          <w:sz w:val="16"/>
          <w:szCs w:val="16"/>
        </w:rPr>
        <w:t>o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r</w:t>
      </w:r>
      <w:r>
        <w:rPr>
          <w:rFonts w:ascii="Arial Narrow" w:eastAsia="Arial Narrow" w:hAnsi="Arial Narrow" w:cs="Arial Narrow"/>
          <w:b/>
          <w:color w:val="FFFFFF"/>
          <w:spacing w:val="-2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visit</w:t>
      </w:r>
      <w:r>
        <w:rPr>
          <w:rFonts w:ascii="Arial Narrow" w:eastAsia="Arial Narrow" w:hAnsi="Arial Narrow" w:cs="Arial Narrow"/>
          <w:b/>
          <w:color w:val="FFFFFF"/>
          <w:spacing w:val="-3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us on</w:t>
      </w:r>
      <w:r>
        <w:rPr>
          <w:rFonts w:ascii="Arial Narrow" w:eastAsia="Arial Narrow" w:hAnsi="Arial Narrow" w:cs="Arial Narrow"/>
          <w:b/>
          <w:color w:val="FFFFFF"/>
          <w:spacing w:val="-2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the</w:t>
      </w:r>
      <w:r>
        <w:rPr>
          <w:rFonts w:ascii="Arial Narrow" w:eastAsia="Arial Narrow" w:hAnsi="Arial Narrow" w:cs="Arial Narrow"/>
          <w:b/>
          <w:color w:val="FFFFFF"/>
          <w:spacing w:val="-2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web</w:t>
      </w:r>
      <w:r>
        <w:rPr>
          <w:rFonts w:ascii="Arial Narrow" w:eastAsia="Arial Narrow" w:hAnsi="Arial Narrow" w:cs="Arial Narrow"/>
          <w:b/>
          <w:color w:val="FFFFFF"/>
          <w:spacing w:val="-3"/>
          <w:sz w:val="16"/>
          <w:szCs w:val="16"/>
        </w:rPr>
        <w:t xml:space="preserve"> </w:t>
      </w:r>
      <w:r>
        <w:rPr>
          <w:rFonts w:ascii="Arial Narrow" w:eastAsia="Arial Narrow" w:hAnsi="Arial Narrow" w:cs="Arial Narrow"/>
          <w:b/>
          <w:color w:val="FFFFFF"/>
          <w:sz w:val="16"/>
          <w:szCs w:val="16"/>
        </w:rPr>
        <w:t>at</w:t>
      </w:r>
      <w:hyperlink r:id="rId8">
        <w:r>
          <w:rPr>
            <w:rFonts w:ascii="Arial Narrow" w:eastAsia="Arial Narrow" w:hAnsi="Arial Narrow" w:cs="Arial Narrow"/>
            <w:b/>
            <w:color w:val="FFFFFF"/>
            <w:sz w:val="16"/>
            <w:szCs w:val="16"/>
          </w:rPr>
          <w:t xml:space="preserve"> www.bsu.edu/careers.</w:t>
        </w:r>
      </w:hyperlink>
    </w:p>
    <w:sectPr w:rsidR="00B676F1">
      <w:pgSz w:w="12240" w:h="15840"/>
      <w:pgMar w:top="1080" w:right="660" w:bottom="280" w:left="720" w:header="720" w:footer="720" w:gutter="0"/>
      <w:cols w:num="2" w:space="720" w:equalWidth="0">
        <w:col w:w="8504" w:space="369"/>
        <w:col w:w="1987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FC096E"/>
    <w:multiLevelType w:val="multilevel"/>
    <w:tmpl w:val="04B264E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6F1"/>
    <w:rsid w:val="00A71C3C"/>
    <w:rsid w:val="00B67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  <w14:docId w14:val="6935CE8F"/>
  <w15:docId w15:val="{A6033D88-9066-4033-B441-6529A47BC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su.edu/careers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areercenter@bsu.ed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su.edu/careers/" TargetMode="External"/><Relationship Id="rId5" Type="http://schemas.openxmlformats.org/officeDocument/2006/relationships/hyperlink" Target="mailto:Charlie@bsu.ed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1047</Words>
  <Characters>5970</Characters>
  <Application>Microsoft Office Word</Application>
  <DocSecurity>0</DocSecurity>
  <Lines>49</Lines>
  <Paragraphs>14</Paragraphs>
  <ScaleCrop>false</ScaleCrop>
  <Company/>
  <LinksUpToDate>false</LinksUpToDate>
  <CharactersWithSpaces>7003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2021-05-31T11:39:00Z</dcterms:created>
  <dcterms:modified xsi:type="dcterms:W3CDTF">2021-05-31T11:50:00Z</dcterms:modified>
</cp:coreProperties>
</file>